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4097C" w14:textId="77777777" w:rsidR="00706F8E" w:rsidRPr="0060156C" w:rsidRDefault="00817E90" w:rsidP="0060156C">
      <w:pPr>
        <w:spacing w:before="76"/>
        <w:ind w:left="360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RR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ULUM </w:t>
      </w:r>
      <w:r w:rsidRPr="0060156C">
        <w:rPr>
          <w:rFonts w:asciiTheme="minorHAnsi" w:hAnsiTheme="minorHAnsi" w:cstheme="minorHAnsi"/>
          <w:b/>
          <w:iCs/>
          <w:spacing w:val="-4"/>
          <w:sz w:val="22"/>
          <w:szCs w:val="22"/>
        </w:rPr>
        <w:t>V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AE</w:t>
      </w:r>
    </w:p>
    <w:p w14:paraId="7CECCDE2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BB21D10" w14:textId="77777777" w:rsidR="0060156C" w:rsidRPr="0060156C" w:rsidRDefault="0060156C">
      <w:pPr>
        <w:spacing w:line="260" w:lineRule="exact"/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Abdur Britt</w:t>
      </w:r>
    </w:p>
    <w:p w14:paraId="4B50A8FB" w14:textId="405C7660" w:rsidR="00706F8E" w:rsidRPr="0060156C" w:rsidRDefault="00817E90">
      <w:pPr>
        <w:spacing w:line="260" w:lineRule="exact"/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Assist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ssor                                                                            </w:t>
      </w:r>
      <w:r w:rsidRPr="0060156C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hyperlink r:id="rId7" w:history="1">
        <w:r w:rsidR="0060156C" w:rsidRPr="0060156C">
          <w:rPr>
            <w:rStyle w:val="Hyperlink"/>
            <w:rFonts w:asciiTheme="minorHAnsi" w:hAnsiTheme="minorHAnsi" w:cstheme="minorHAnsi"/>
            <w:iCs/>
            <w:sz w:val="22"/>
            <w:szCs w:val="22"/>
          </w:rPr>
          <w:t>il: abdur@gmail.com</w:t>
        </w:r>
      </w:hyperlink>
    </w:p>
    <w:p w14:paraId="706F810B" w14:textId="77777777" w:rsidR="00706F8E" w:rsidRPr="0060156C" w:rsidRDefault="00817E90">
      <w:pPr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</w:t>
      </w:r>
      <w:r w:rsidRPr="0060156C">
        <w:rPr>
          <w:rFonts w:asciiTheme="minorHAnsi" w:hAnsiTheme="minorHAnsi" w:cstheme="minorHAnsi"/>
          <w:iCs/>
          <w:spacing w:val="46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hon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313)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577 4402</w:t>
      </w:r>
    </w:p>
    <w:p w14:paraId="00B6775D" w14:textId="77777777" w:rsidR="00706F8E" w:rsidRPr="0060156C" w:rsidRDefault="00817E90">
      <w:pPr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</w:t>
      </w:r>
      <w:r w:rsidRPr="0060156C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ll: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734)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355 9446</w:t>
      </w:r>
    </w:p>
    <w:p w14:paraId="730DE1B4" w14:textId="77777777" w:rsidR="00706F8E" w:rsidRPr="0060156C" w:rsidRDefault="00817E90">
      <w:pPr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Thompson Home</w:t>
      </w:r>
    </w:p>
    <w:p w14:paraId="7698BC10" w14:textId="77777777" w:rsidR="00706F8E" w:rsidRPr="0060156C" w:rsidRDefault="00817E90">
      <w:pPr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4756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 Av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nue</w:t>
      </w:r>
    </w:p>
    <w:p w14:paraId="5C7398FD" w14:textId="77777777" w:rsidR="00706F8E" w:rsidRPr="0060156C" w:rsidRDefault="00817E90">
      <w:pPr>
        <w:ind w:left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oit,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48201</w:t>
      </w:r>
    </w:p>
    <w:p w14:paraId="59C10065" w14:textId="77777777" w:rsidR="00706F8E" w:rsidRPr="0060156C" w:rsidRDefault="00706F8E">
      <w:pPr>
        <w:spacing w:before="18" w:line="24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7"/>
        <w:gridCol w:w="8283"/>
      </w:tblGrid>
      <w:tr w:rsidR="00706F8E" w:rsidRPr="0060156C" w14:paraId="68D98948" w14:textId="77777777">
        <w:trPr>
          <w:trHeight w:hRule="exact" w:val="6103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5C38FE67" w14:textId="77777777" w:rsidR="00706F8E" w:rsidRPr="0060156C" w:rsidRDefault="00817E90">
            <w:pPr>
              <w:spacing w:before="22"/>
              <w:ind w:left="25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Edu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ion</w:t>
            </w:r>
          </w:p>
        </w:tc>
        <w:tc>
          <w:tcPr>
            <w:tcW w:w="8283" w:type="dxa"/>
            <w:tcBorders>
              <w:top w:val="nil"/>
              <w:left w:val="nil"/>
              <w:bottom w:val="nil"/>
              <w:right w:val="nil"/>
            </w:tcBorders>
          </w:tcPr>
          <w:p w14:paraId="11849BD9" w14:textId="77777777" w:rsidR="00706F8E" w:rsidRPr="0060156C" w:rsidRDefault="00817E90">
            <w:pPr>
              <w:spacing w:before="17"/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h.D.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2012)</w:t>
            </w:r>
          </w:p>
          <w:p w14:paraId="275B92EC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J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 Do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k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Anth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opolo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7F203F52" w14:textId="77777777" w:rsidR="00706F8E" w:rsidRPr="0060156C" w:rsidRDefault="00817E90">
            <w:pPr>
              <w:ind w:left="425" w:right="5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“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ing home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late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lif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mov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dults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ir 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two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ks in the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Midw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 Unit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s.”</w:t>
            </w:r>
          </w:p>
          <w:p w14:paraId="132A39F5" w14:textId="77777777" w:rsidR="00706F8E" w:rsidRPr="0060156C" w:rsidRDefault="00817E90">
            <w:pPr>
              <w:ind w:left="425" w:right="87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s: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uth Dunkle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(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J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udith T.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vine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Anth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opol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og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) 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55FE2792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Ann 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bo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</w:p>
          <w:p w14:paraId="1240F564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112BFA3" w14:textId="77777777" w:rsidR="00706F8E" w:rsidRPr="0060156C" w:rsidRDefault="00817E90">
            <w:pPr>
              <w:ind w:left="425" w:right="39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ts in Anth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opolo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2007) 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274EC6E7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Ann 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bo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</w:p>
          <w:p w14:paraId="14315AF8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47BA7C5" w14:textId="77777777" w:rsidR="00706F8E" w:rsidRPr="0060156C" w:rsidRDefault="00817E90">
            <w:pPr>
              <w:ind w:left="425" w:right="355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k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1998)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tion: Administ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tion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nning 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as</w:t>
            </w:r>
          </w:p>
          <w:p w14:paraId="56E01BF0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Austin, TX</w:t>
            </w:r>
          </w:p>
          <w:p w14:paraId="6E9CAB30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B604AF3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B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ac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ts,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um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ude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1993)</w:t>
            </w:r>
          </w:p>
          <w:p w14:paraId="0827FF28" w14:textId="77777777" w:rsidR="00706F8E" w:rsidRPr="0060156C" w:rsidRDefault="00817E90">
            <w:pPr>
              <w:ind w:left="425" w:right="270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jo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: 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with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tion in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nish; 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bilt 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017461D3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shvill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TN</w:t>
            </w:r>
          </w:p>
        </w:tc>
      </w:tr>
      <w:tr w:rsidR="00706F8E" w:rsidRPr="0060156C" w14:paraId="54337394" w14:textId="77777777">
        <w:trPr>
          <w:trHeight w:hRule="exact" w:val="1380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7C7480BF" w14:textId="77777777" w:rsidR="00706F8E" w:rsidRPr="0060156C" w:rsidRDefault="00706F8E">
            <w:pPr>
              <w:spacing w:before="8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C7C12C7" w14:textId="77777777" w:rsidR="00706F8E" w:rsidRPr="0060156C" w:rsidRDefault="00817E90">
            <w:pPr>
              <w:ind w:left="25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ch</w:t>
            </w:r>
          </w:p>
          <w:p w14:paraId="5EE92BA4" w14:textId="77777777" w:rsidR="00706F8E" w:rsidRPr="0060156C" w:rsidRDefault="00817E90">
            <w:pPr>
              <w:ind w:left="25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tere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</w:p>
        </w:tc>
        <w:tc>
          <w:tcPr>
            <w:tcW w:w="8283" w:type="dxa"/>
            <w:tcBorders>
              <w:top w:val="nil"/>
              <w:left w:val="nil"/>
              <w:bottom w:val="nil"/>
              <w:right w:val="nil"/>
            </w:tcBorders>
          </w:tcPr>
          <w:p w14:paraId="323C1A21" w14:textId="77777777" w:rsidR="00706F8E" w:rsidRPr="0060156C" w:rsidRDefault="00706F8E">
            <w:pPr>
              <w:spacing w:before="3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6C33EE0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Adult Housing 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nsitions, 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B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uilt Envi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</w:p>
          <w:p w14:paraId="4B4FFDE0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ontol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k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Div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opul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tions</w:t>
            </w:r>
          </w:p>
          <w:p w14:paraId="56CB66CC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es</w:t>
            </w:r>
          </w:p>
        </w:tc>
      </w:tr>
      <w:tr w:rsidR="00706F8E" w:rsidRPr="0060156C" w14:paraId="51DE2297" w14:textId="77777777">
        <w:trPr>
          <w:trHeight w:hRule="exact" w:val="1941"/>
        </w:trPr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54E5DBF1" w14:textId="77777777" w:rsidR="00706F8E" w:rsidRPr="0060156C" w:rsidRDefault="00706F8E">
            <w:pPr>
              <w:spacing w:before="8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1338AF7" w14:textId="77777777" w:rsidR="00706F8E" w:rsidRPr="0060156C" w:rsidRDefault="00817E90">
            <w:pPr>
              <w:ind w:left="25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</w:t>
            </w:r>
          </w:p>
          <w:p w14:paraId="0166D41D" w14:textId="77777777" w:rsidR="00706F8E" w:rsidRPr="0060156C" w:rsidRDefault="00817E90">
            <w:pPr>
              <w:ind w:left="25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tere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</w:p>
        </w:tc>
        <w:tc>
          <w:tcPr>
            <w:tcW w:w="8283" w:type="dxa"/>
            <w:tcBorders>
              <w:top w:val="nil"/>
              <w:left w:val="nil"/>
              <w:bottom w:val="nil"/>
              <w:right w:val="nil"/>
            </w:tcBorders>
          </w:tcPr>
          <w:p w14:paraId="60E420B8" w14:textId="77777777" w:rsidR="00706F8E" w:rsidRPr="0060156C" w:rsidRDefault="00706F8E">
            <w:pPr>
              <w:spacing w:before="3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AC817ED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: 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ntions</w:t>
            </w:r>
          </w:p>
          <w:p w14:paraId="594A9F4F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Histo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oli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ns</w:t>
            </w:r>
          </w:p>
          <w:p w14:paraId="1ECE8D17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acr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</w:p>
          <w:p w14:paraId="75077AB4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Qu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lit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tive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thods/Mix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 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thods</w:t>
            </w:r>
          </w:p>
          <w:p w14:paraId="3AFB32F1" w14:textId="77777777" w:rsidR="00706F8E" w:rsidRPr="0060156C" w:rsidRDefault="00817E90">
            <w:pPr>
              <w:ind w:left="42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 wo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 in Div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opul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/</w:t>
            </w:r>
            <w:r w:rsidRPr="0060156C">
              <w:rPr>
                <w:rFonts w:asciiTheme="minorHAnsi" w:hAnsiTheme="minorHAnsi" w:cstheme="minorHAnsi"/>
                <w:iCs/>
                <w:spacing w:val="-6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</w:p>
        </w:tc>
      </w:tr>
    </w:tbl>
    <w:p w14:paraId="51E1C8EE" w14:textId="77777777" w:rsidR="00706F8E" w:rsidRPr="0060156C" w:rsidRDefault="00706F8E">
      <w:pPr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footerReference w:type="default" r:id="rId8"/>
          <w:pgSz w:w="12240" w:h="15840"/>
          <w:pgMar w:top="1360" w:right="920" w:bottom="280" w:left="1080" w:header="0" w:footer="1058" w:gutter="0"/>
          <w:pgNumType w:start="1"/>
          <w:cols w:space="720"/>
        </w:sectPr>
      </w:pPr>
    </w:p>
    <w:p w14:paraId="5DE636A3" w14:textId="77777777" w:rsidR="00706F8E" w:rsidRPr="0060156C" w:rsidRDefault="00817E90">
      <w:pPr>
        <w:spacing w:before="78"/>
        <w:ind w:left="2006" w:right="167" w:hanging="190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z w:val="22"/>
          <w:szCs w:val="22"/>
        </w:rPr>
        <w:lastRenderedPageBreak/>
        <w:t>A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s                 </w:t>
      </w:r>
      <w:r w:rsidRPr="0060156C">
        <w:rPr>
          <w:rFonts w:asciiTheme="minorHAnsi" w:hAnsiTheme="minorHAnsi" w:cstheme="minorHAnsi"/>
          <w:b/>
          <w:iCs/>
          <w:spacing w:val="24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Hono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ble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ntion,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us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ipt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ing as a Family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Affair: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Appli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ation of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SOC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to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>inship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s.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(</w:t>
      </w:r>
      <w:r w:rsidRPr="0060156C">
        <w:rPr>
          <w:rFonts w:asciiTheme="minorHAnsi" w:hAnsiTheme="minorHAnsi" w:cstheme="minorHAnsi"/>
          <w:iCs/>
          <w:sz w:val="22"/>
          <w:szCs w:val="22"/>
        </w:rPr>
        <w:t>201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63CB05CC" w14:textId="77777777" w:rsidR="00706F8E" w:rsidRPr="0060156C" w:rsidRDefault="00706F8E">
      <w:pPr>
        <w:spacing w:before="3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EAA433D" w14:textId="77777777" w:rsidR="00706F8E" w:rsidRPr="0060156C" w:rsidRDefault="00817E90">
      <w:pPr>
        <w:ind w:left="2006" w:right="1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g Ho</w:t>
      </w:r>
      <w:r w:rsidRPr="0060156C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Late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A 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os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-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ud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y of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ers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ir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k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etr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ng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14)</w:t>
      </w:r>
    </w:p>
    <w:p w14:paraId="64E27D15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FE58DA1" w14:textId="77777777" w:rsidR="00706F8E" w:rsidRPr="0060156C" w:rsidRDefault="00817E90">
      <w:pPr>
        <w:ind w:left="200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umm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kshop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nvit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nt, 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</w:p>
    <w:p w14:paraId="04775520" w14:textId="77777777" w:rsidR="00706F8E" w:rsidRPr="0060156C" w:rsidRDefault="00817E90">
      <w:pPr>
        <w:ind w:left="200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2013)</w:t>
      </w:r>
    </w:p>
    <w:p w14:paraId="710954D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E096A85" w14:textId="77777777" w:rsidR="00706F8E" w:rsidRPr="0060156C" w:rsidRDefault="00817E90">
      <w:pPr>
        <w:ind w:left="2006" w:right="13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L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avi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g Ho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L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L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ase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F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ollo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-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up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 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nt, 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ff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ovost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2013)</w:t>
      </w:r>
    </w:p>
    <w:p w14:paraId="1A4827B1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D276DB1" w14:textId="77777777" w:rsidR="00706F8E" w:rsidRPr="0060156C" w:rsidRDefault="00817E90">
      <w:pPr>
        <w:ind w:left="2006" w:right="39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ff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Fac</w:t>
      </w:r>
      <w:r w:rsidRPr="0060156C">
        <w:rPr>
          <w:rFonts w:asciiTheme="minorHAnsi" w:hAnsiTheme="minorHAnsi" w:cstheme="minorHAnsi"/>
          <w:iCs/>
          <w:sz w:val="22"/>
          <w:szCs w:val="22"/>
        </w:rPr>
        <w:t>ul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g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2-</w:t>
      </w:r>
      <w:r w:rsidRPr="0060156C">
        <w:rPr>
          <w:rFonts w:asciiTheme="minorHAnsi" w:hAnsiTheme="minorHAnsi" w:cstheme="minorHAnsi"/>
          <w:iCs/>
          <w:sz w:val="22"/>
          <w:szCs w:val="22"/>
        </w:rPr>
        <w:t>13)</w:t>
      </w:r>
    </w:p>
    <w:p w14:paraId="4CA80893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55DD11B" w14:textId="77777777" w:rsidR="00706F8E" w:rsidRPr="0060156C" w:rsidRDefault="00817E90">
      <w:pPr>
        <w:ind w:left="2006" w:right="6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Aw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k,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Gifts of Pr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paration: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Au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ono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Obl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whi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ace</w:t>
      </w:r>
      <w:r w:rsidRPr="0060156C">
        <w:rPr>
          <w:rFonts w:asciiTheme="minorHAnsi" w:hAnsiTheme="minorHAnsi" w:cstheme="minorHAnsi"/>
          <w:iCs/>
          <w:sz w:val="22"/>
          <w:szCs w:val="22"/>
        </w:rPr>
        <w:t>, Time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nd Mo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(</w:t>
      </w:r>
      <w:r w:rsidRPr="0060156C">
        <w:rPr>
          <w:rFonts w:asciiTheme="minorHAnsi" w:hAnsiTheme="minorHAnsi" w:cstheme="minorHAnsi"/>
          <w:iCs/>
          <w:sz w:val="22"/>
          <w:szCs w:val="22"/>
        </w:rPr>
        <w:t>201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0</w:t>
      </w:r>
      <w:r w:rsidRPr="0060156C">
        <w:rPr>
          <w:rFonts w:asciiTheme="minorHAnsi" w:hAnsiTheme="minorHAnsi" w:cstheme="minorHAnsi"/>
          <w:iCs/>
          <w:sz w:val="22"/>
          <w:szCs w:val="22"/>
        </w:rPr>
        <w:t>)</w:t>
      </w:r>
    </w:p>
    <w:p w14:paraId="5B2BF39D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02DC313" w14:textId="77777777" w:rsidR="00706F8E" w:rsidRPr="0060156C" w:rsidRDefault="00817E90">
      <w:pPr>
        <w:ind w:left="2006" w:right="30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ound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Diss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Do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lowship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h: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g 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late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go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g 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g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ol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du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 a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ir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et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k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 in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M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ter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 xml:space="preserve"> S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36A17F1A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C95E20F" w14:textId="77777777" w:rsidR="00706F8E" w:rsidRPr="0060156C" w:rsidRDefault="00817E90">
      <w:pPr>
        <w:ind w:left="2006" w:right="17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l Ant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ding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om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nstitut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es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hild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lth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Hu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nt,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inv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.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2009)</w:t>
      </w:r>
    </w:p>
    <w:p w14:paraId="4D0E3C94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636DF98" w14:textId="77777777" w:rsidR="00706F8E" w:rsidRPr="0060156C" w:rsidRDefault="00817E90">
      <w:pPr>
        <w:spacing w:line="480" w:lineRule="auto"/>
        <w:ind w:left="2006" w:right="437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kh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 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nt, Univ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2009)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tm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 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umm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undin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2004)</w:t>
      </w:r>
    </w:p>
    <w:p w14:paraId="722C9E49" w14:textId="77777777" w:rsidR="00706F8E" w:rsidRPr="0060156C" w:rsidRDefault="00817E90">
      <w:pPr>
        <w:spacing w:before="10"/>
        <w:ind w:left="200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ship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60156C">
        <w:rPr>
          <w:rFonts w:asciiTheme="minorHAnsi" w:hAnsiTheme="minorHAnsi" w:cstheme="minorHAnsi"/>
          <w:iCs/>
          <w:sz w:val="22"/>
          <w:szCs w:val="22"/>
        </w:rPr>
        <w:t>om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er’</w:t>
      </w:r>
      <w:r w:rsidRPr="0060156C">
        <w:rPr>
          <w:rFonts w:asciiTheme="minorHAnsi" w:hAnsiTheme="minorHAnsi" w:cstheme="minorHAnsi"/>
          <w:iCs/>
          <w:sz w:val="22"/>
          <w:szCs w:val="22"/>
        </w:rPr>
        <w:t>s Asso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to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the</w:t>
      </w:r>
    </w:p>
    <w:p w14:paraId="34C14F15" w14:textId="77777777" w:rsidR="00706F8E" w:rsidRPr="0060156C" w:rsidRDefault="00817E90">
      <w:pPr>
        <w:ind w:left="200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Asso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2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0</w:t>
      </w:r>
      <w:r w:rsidRPr="0060156C">
        <w:rPr>
          <w:rFonts w:asciiTheme="minorHAnsi" w:hAnsiTheme="minorHAnsi" w:cstheme="minorHAnsi"/>
          <w:iCs/>
          <w:sz w:val="22"/>
          <w:szCs w:val="22"/>
        </w:rPr>
        <w:t>03 Annu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0</w:t>
      </w:r>
      <w:r w:rsidRPr="0060156C">
        <w:rPr>
          <w:rFonts w:asciiTheme="minorHAnsi" w:hAnsiTheme="minorHAnsi" w:cstheme="minorHAnsi"/>
          <w:iCs/>
          <w:sz w:val="22"/>
          <w:szCs w:val="22"/>
        </w:rPr>
        <w:t>3)</w:t>
      </w:r>
    </w:p>
    <w:p w14:paraId="77039624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FA3E826" w14:textId="77777777" w:rsidR="00706F8E" w:rsidRPr="0060156C" w:rsidRDefault="00817E90">
      <w:pPr>
        <w:ind w:left="2006" w:right="887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kh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llows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ip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stu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4; 2007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10)</w:t>
      </w:r>
    </w:p>
    <w:p w14:paraId="2E0DEA6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6E70B4C" w14:textId="77777777" w:rsidR="00706F8E" w:rsidRPr="0060156C" w:rsidRDefault="00817E90">
      <w:pPr>
        <w:ind w:left="2006" w:right="1203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pgSz w:w="12240" w:h="15840"/>
          <w:pgMar w:top="1360" w:right="1100" w:bottom="280" w:left="1340" w:header="0" w:footer="1058" w:gutter="0"/>
          <w:cols w:space="720"/>
        </w:sect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re-</w:t>
      </w:r>
      <w:r w:rsidRPr="0060156C">
        <w:rPr>
          <w:rFonts w:asciiTheme="minorHAnsi" w:hAnsiTheme="minorHAnsi" w:cstheme="minorHAnsi"/>
          <w:iCs/>
          <w:sz w:val="22"/>
          <w:szCs w:val="22"/>
        </w:rPr>
        <w:t>do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z w:val="22"/>
          <w:szCs w:val="22"/>
        </w:rPr>
        <w:t>llow with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nstitute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ining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nt,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n.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2001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3; 2004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6)</w:t>
      </w:r>
    </w:p>
    <w:p w14:paraId="48A94930" w14:textId="77777777" w:rsidR="00706F8E" w:rsidRPr="0060156C" w:rsidRDefault="00817E90">
      <w:pPr>
        <w:spacing w:before="76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lastRenderedPageBreak/>
        <w:t>P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ub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</w:t>
      </w:r>
    </w:p>
    <w:p w14:paraId="21698377" w14:textId="77777777" w:rsidR="00706F8E" w:rsidRPr="0060156C" w:rsidRDefault="00817E90">
      <w:pPr>
        <w:ind w:left="100" w:right="-5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d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)</w:t>
      </w:r>
    </w:p>
    <w:p w14:paraId="67E53B94" w14:textId="77777777" w:rsidR="00706F8E" w:rsidRPr="0060156C" w:rsidRDefault="00817E90">
      <w:pPr>
        <w:spacing w:before="72"/>
        <w:ind w:right="263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ug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no, N.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htomp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l, N.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App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ng 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ikson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isdom to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f-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Adults: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indi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gs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om Two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s.  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 on Aging.</w:t>
      </w:r>
    </w:p>
    <w:p w14:paraId="602B8451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07FF251" w14:textId="77777777" w:rsidR="00706F8E" w:rsidRPr="0060156C" w:rsidRDefault="00817E90">
      <w:pPr>
        <w:ind w:right="13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n, H &amp;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  Givi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ut: </w:t>
      </w:r>
      <w:r w:rsidRPr="0060156C">
        <w:rPr>
          <w:rFonts w:asciiTheme="minorHAnsi" w:hAnsiTheme="minorHAnsi" w:cstheme="minorHAnsi"/>
          <w:iCs/>
          <w:sz w:val="22"/>
          <w:szCs w:val="22"/>
        </w:rPr>
        <w:t>Volunt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eer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bili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ournal of Housing for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477FCD90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FDF9BD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T.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cce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al</w:t>
      </w:r>
    </w:p>
    <w:p w14:paraId="0662803C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tions in 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Midw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 U.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z w:val="22"/>
          <w:szCs w:val="22"/>
        </w:rPr>
        <w:t>Signs and 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BDE3699" w14:textId="77777777" w:rsidR="00706F8E" w:rsidRPr="0060156C" w:rsidRDefault="00706F8E">
      <w:pPr>
        <w:spacing w:before="18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6E132EB" w14:textId="77777777" w:rsidR="00706F8E" w:rsidRPr="0060156C" w:rsidRDefault="00817E90">
      <w:pPr>
        <w:spacing w:line="275" w:lineRule="auto"/>
        <w:ind w:right="1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nnin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s, T.,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T. 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, &amp;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ni,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2014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 int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z w:val="22"/>
          <w:szCs w:val="22"/>
        </w:rPr>
        <w:t>st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(a</w:t>
      </w:r>
      <w:r w:rsidRPr="0060156C">
        <w:rPr>
          <w:rFonts w:asciiTheme="minorHAnsi" w:hAnsiTheme="minorHAnsi" w:cstheme="minorHAnsi"/>
          <w:iCs/>
          <w:sz w:val="22"/>
          <w:szCs w:val="22"/>
        </w:rPr>
        <w:t>dult)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hild: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bout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kinship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lts.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ournal of Family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ial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>, 17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1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).</w:t>
      </w:r>
    </w:p>
    <w:p w14:paraId="686B4912" w14:textId="77777777" w:rsidR="00706F8E" w:rsidRPr="0060156C" w:rsidRDefault="00706F8E">
      <w:pPr>
        <w:spacing w:before="1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6DF205C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2014)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son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Hom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s: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</w:p>
    <w:p w14:paraId="68E96E0B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ults.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J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ournal of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ong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rm Home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alth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5E2F8951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32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:</w:t>
      </w:r>
      <w:r w:rsidRPr="0060156C">
        <w:rPr>
          <w:rFonts w:asciiTheme="minorHAnsi" w:hAnsiTheme="minorHAnsi" w:cstheme="minorHAnsi"/>
          <w:iCs/>
          <w:sz w:val="22"/>
          <w:szCs w:val="22"/>
        </w:rPr>
        <w:t>1.</w:t>
      </w:r>
    </w:p>
    <w:p w14:paraId="60B3C2CA" w14:textId="77777777" w:rsidR="00706F8E" w:rsidRPr="0060156C" w:rsidRDefault="00706F8E">
      <w:pPr>
        <w:spacing w:before="18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B449B78" w14:textId="77777777" w:rsidR="00706F8E" w:rsidRPr="0060156C" w:rsidRDefault="00817E90">
      <w:pPr>
        <w:spacing w:line="275" w:lineRule="auto"/>
        <w:ind w:right="14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pict w14:anchorId="7B1586E9">
          <v:group id="_x0000_s1028" style="position:absolute;margin-left:306.7pt;margin-top:47.45pt;width:149.9pt;height:15.35pt;z-index:-251659264;mso-position-horizontal-relative:page" coordorigin="6134,949" coordsize="2998,307">
            <v:shape id="_x0000_s1029" style="position:absolute;left:6134;top:949;width:2998;height:307" coordorigin="6134,949" coordsize="2998,307" path="m6134,1256r2998,l9132,949r-2998,l6134,1256xe" fillcolor="#ededed" stroked="f">
              <v:path arrowok="t"/>
            </v:shape>
            <w10:wrap anchorx="page"/>
          </v:group>
        </w:pic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2014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ds Ass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/Univ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bo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tions: A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ud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lition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or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ssi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lth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ds 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oun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>s 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dult popul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tion." 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z w:val="22"/>
          <w:szCs w:val="22"/>
        </w:rPr>
        <w:t>rnal of Appli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rontolog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color w:val="212121"/>
          <w:sz w:val="22"/>
          <w:szCs w:val="22"/>
        </w:rPr>
        <w:t>doi:10.11</w:t>
      </w:r>
      <w:r w:rsidRPr="0060156C">
        <w:rPr>
          <w:rFonts w:asciiTheme="minorHAnsi" w:hAnsiTheme="minorHAnsi" w:cstheme="minorHAnsi"/>
          <w:iCs/>
          <w:color w:val="212121"/>
          <w:spacing w:val="2"/>
          <w:sz w:val="22"/>
          <w:szCs w:val="22"/>
        </w:rPr>
        <w:t>7</w:t>
      </w:r>
      <w:r w:rsidRPr="0060156C">
        <w:rPr>
          <w:rFonts w:asciiTheme="minorHAnsi" w:hAnsiTheme="minorHAnsi" w:cstheme="minorHAnsi"/>
          <w:iCs/>
          <w:color w:val="212121"/>
          <w:sz w:val="22"/>
          <w:szCs w:val="22"/>
        </w:rPr>
        <w:t>7/073</w:t>
      </w:r>
      <w:r w:rsidRPr="0060156C">
        <w:rPr>
          <w:rFonts w:asciiTheme="minorHAnsi" w:hAnsiTheme="minorHAnsi" w:cstheme="minorHAnsi"/>
          <w:iCs/>
          <w:color w:val="212121"/>
          <w:spacing w:val="2"/>
          <w:sz w:val="22"/>
          <w:szCs w:val="22"/>
        </w:rPr>
        <w:t>3</w:t>
      </w:r>
      <w:r w:rsidRPr="0060156C">
        <w:rPr>
          <w:rFonts w:asciiTheme="minorHAnsi" w:hAnsiTheme="minorHAnsi" w:cstheme="minorHAnsi"/>
          <w:iCs/>
          <w:color w:val="212121"/>
          <w:sz w:val="22"/>
          <w:szCs w:val="22"/>
        </w:rPr>
        <w:t>464</w:t>
      </w:r>
      <w:r w:rsidRPr="0060156C">
        <w:rPr>
          <w:rFonts w:asciiTheme="minorHAnsi" w:hAnsiTheme="minorHAnsi" w:cstheme="minorHAnsi"/>
          <w:iCs/>
          <w:color w:val="212121"/>
          <w:spacing w:val="2"/>
          <w:sz w:val="22"/>
          <w:szCs w:val="22"/>
        </w:rPr>
        <w:t>8</w:t>
      </w:r>
      <w:r w:rsidRPr="0060156C">
        <w:rPr>
          <w:rFonts w:asciiTheme="minorHAnsi" w:hAnsiTheme="minorHAnsi" w:cstheme="minorHAnsi"/>
          <w:iCs/>
          <w:color w:val="212121"/>
          <w:sz w:val="22"/>
          <w:szCs w:val="22"/>
        </w:rPr>
        <w:t>13520571</w:t>
      </w:r>
    </w:p>
    <w:p w14:paraId="420D2D80" w14:textId="77777777" w:rsidR="00706F8E" w:rsidRPr="0060156C" w:rsidRDefault="00706F8E">
      <w:pPr>
        <w:spacing w:before="17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E97585A" w14:textId="77777777" w:rsidR="00706F8E" w:rsidRPr="0060156C" w:rsidRDefault="00817E90">
      <w:pPr>
        <w:ind w:right="59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2014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wo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: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isis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Housing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nsitions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ns.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pirit of Aging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ross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tur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s.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ook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5F2527CB" w14:textId="77777777" w:rsidR="00706F8E" w:rsidRPr="0060156C" w:rsidRDefault="00706F8E">
      <w:pPr>
        <w:spacing w:before="4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F74924E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61D81F8" w14:textId="77777777" w:rsidR="00706F8E" w:rsidRPr="0060156C" w:rsidRDefault="00817E90">
      <w:pPr>
        <w:spacing w:line="275" w:lineRule="auto"/>
        <w:ind w:right="27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pict w14:anchorId="03E583CC">
          <v:group id="_x0000_s1026" style="position:absolute;margin-left:240pt;margin-top:31.6pt;width:131.3pt;height:14.15pt;z-index:-251658240;mso-position-horizontal-relative:page" coordorigin="4800,632" coordsize="2626,283">
            <v:shape id="_x0000_s1027" style="position:absolute;left:4800;top:632;width:2626;height:283" coordorigin="4800,632" coordsize="2626,283" path="m4800,915r2626,l7426,632r-2626,l4800,915xe" fillcolor="#f1eee8" stroked="f">
              <v:path arrowok="t"/>
            </v:shape>
            <w10:wrap anchorx="page"/>
          </v:group>
        </w:pic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T.E., And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n, 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. &amp;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D.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on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nior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nsitions in 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ivi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he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rontologist. </w:t>
      </w:r>
      <w:r w:rsidRPr="0060156C">
        <w:rPr>
          <w:rFonts w:asciiTheme="minorHAnsi" w:hAnsiTheme="minorHAnsi" w:cstheme="minorHAnsi"/>
          <w:iCs/>
          <w:sz w:val="22"/>
          <w:szCs w:val="22"/>
        </w:rPr>
        <w:t>doi: 10.1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0</w:t>
      </w:r>
      <w:r w:rsidRPr="0060156C">
        <w:rPr>
          <w:rFonts w:asciiTheme="minorHAnsi" w:hAnsiTheme="minorHAnsi" w:cstheme="minorHAnsi"/>
          <w:iCs/>
          <w:sz w:val="22"/>
          <w:szCs w:val="22"/>
        </w:rPr>
        <w:t>93/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/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nt070</w:t>
      </w:r>
    </w:p>
    <w:p w14:paraId="550FD372" w14:textId="77777777" w:rsidR="00706F8E" w:rsidRPr="0060156C" w:rsidRDefault="00706F8E">
      <w:pPr>
        <w:spacing w:before="1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B2F99C6" w14:textId="77777777" w:rsidR="00706F8E" w:rsidRPr="0060156C" w:rsidRDefault="00817E90">
      <w:pPr>
        <w:ind w:right="35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T., 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shi,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2006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mod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 is sooooo 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st mill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nnium!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z w:val="22"/>
          <w:szCs w:val="22"/>
        </w:rPr>
        <w:t>long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s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m, not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ournal of Housing for t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Sp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ial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ssu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4C2B2735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E8BF3C6" w14:textId="77777777" w:rsidR="00706F8E" w:rsidRPr="0060156C" w:rsidRDefault="00817E90">
      <w:pPr>
        <w:ind w:right="83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2005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s 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r</w:t>
      </w:r>
      <w:r w:rsidRPr="0060156C">
        <w:rPr>
          <w:rFonts w:asciiTheme="minorHAnsi" w:hAnsiTheme="minorHAnsi" w:cstheme="minorHAnsi"/>
          <w:iCs/>
          <w:sz w:val="22"/>
          <w:szCs w:val="22"/>
        </w:rPr>
        <w:t>ole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?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59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Anthrop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logy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and Aging Quart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Volume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26,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ssue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4.</w:t>
      </w:r>
    </w:p>
    <w:p w14:paraId="4A13AC66" w14:textId="77777777" w:rsidR="00706F8E" w:rsidRPr="0060156C" w:rsidRDefault="00706F8E">
      <w:pPr>
        <w:spacing w:before="14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FC9AB1B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2005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um”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Anthropology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and</w:t>
      </w:r>
    </w:p>
    <w:p w14:paraId="26B613C9" w14:textId="77777777" w:rsidR="00706F8E" w:rsidRPr="0060156C" w:rsidRDefault="00817E90">
      <w:pPr>
        <w:spacing w:line="260" w:lineRule="exact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pgSz w:w="12240" w:h="15840"/>
          <w:pgMar w:top="1360" w:right="1100" w:bottom="280" w:left="1340" w:header="0" w:footer="1058" w:gutter="0"/>
          <w:cols w:num="2" w:space="720" w:equalWidth="0">
            <w:col w:w="1692" w:space="313"/>
            <w:col w:w="7795"/>
          </w:cols>
        </w:sectPr>
      </w:pP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Aging Quart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rl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, Volume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26,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position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ssue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3.</w:t>
      </w:r>
    </w:p>
    <w:p w14:paraId="3221CBEE" w14:textId="77777777" w:rsidR="00706F8E" w:rsidRPr="0060156C" w:rsidRDefault="00706F8E">
      <w:pPr>
        <w:spacing w:before="8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5992EFE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0ACB5B0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type w:val="continuous"/>
          <w:pgSz w:w="12240" w:h="15840"/>
          <w:pgMar w:top="1360" w:right="1100" w:bottom="280" w:left="1340" w:header="720" w:footer="720" w:gutter="0"/>
          <w:cols w:space="720"/>
        </w:sectPr>
      </w:pPr>
    </w:p>
    <w:p w14:paraId="2CC324F6" w14:textId="77777777" w:rsidR="00706F8E" w:rsidRPr="0060156C" w:rsidRDefault="00817E90">
      <w:pPr>
        <w:spacing w:before="34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er</w:t>
      </w:r>
    </w:p>
    <w:p w14:paraId="556DCD4E" w14:textId="77777777" w:rsidR="00706F8E" w:rsidRPr="0060156C" w:rsidRDefault="00817E90">
      <w:pPr>
        <w:ind w:left="100" w:right="-5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ub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</w:t>
      </w:r>
    </w:p>
    <w:p w14:paraId="7069FE4D" w14:textId="77777777" w:rsidR="00706F8E" w:rsidRPr="0060156C" w:rsidRDefault="00817E90">
      <w:pPr>
        <w:spacing w:before="29"/>
        <w:ind w:right="143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type w:val="continuous"/>
          <w:pgSz w:w="12240" w:h="15840"/>
          <w:pgMar w:top="1360" w:right="1100" w:bottom="280" w:left="1340" w:header="720" w:footer="720" w:gutter="0"/>
          <w:cols w:num="2" w:space="720" w:equalWidth="0">
            <w:col w:w="1367" w:space="638"/>
            <w:col w:w="7795"/>
          </w:cols>
        </w:sectPr>
      </w:pPr>
      <w:r w:rsidRPr="0060156C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hl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D.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T. 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tz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2011)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“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ith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pose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&amp;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omis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_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ds Ass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nt: Edu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uppo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du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ts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lhoun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oun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2D4DCF6D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D1B6164" w14:textId="77777777" w:rsidR="00706F8E" w:rsidRPr="0060156C" w:rsidRDefault="00706F8E">
      <w:pPr>
        <w:spacing w:before="6" w:line="28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3"/>
        <w:gridCol w:w="8481"/>
      </w:tblGrid>
      <w:tr w:rsidR="00706F8E" w:rsidRPr="0060156C" w14:paraId="34B67089" w14:textId="77777777">
        <w:trPr>
          <w:trHeight w:hRule="exact" w:val="4723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3E73F62C" w14:textId="77777777" w:rsidR="00706F8E" w:rsidRPr="0060156C" w:rsidRDefault="00817E90">
            <w:pPr>
              <w:spacing w:before="22"/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nu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</w:p>
          <w:p w14:paraId="01B7BC59" w14:textId="77777777" w:rsidR="00706F8E" w:rsidRPr="0060156C" w:rsidRDefault="00817E90">
            <w:pPr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vi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ew</w:t>
            </w:r>
          </w:p>
          <w:p w14:paraId="00C144F4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17EF4FA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E88C500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FFA61D4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387E358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F29A560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BBA17D6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D313CEA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4FAC47D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3509D0A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6A57A39" w14:textId="77777777" w:rsidR="00706F8E" w:rsidRPr="0060156C" w:rsidRDefault="00706F8E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54EC4A2" w14:textId="77777777" w:rsidR="00706F8E" w:rsidRPr="0060156C" w:rsidRDefault="00706F8E">
            <w:pPr>
              <w:spacing w:before="4" w:line="28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9DA524A" w14:textId="77777777" w:rsidR="00706F8E" w:rsidRPr="0060156C" w:rsidRDefault="00817E90">
            <w:pPr>
              <w:ind w:left="254" w:right="13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nu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to 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b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ub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tte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</w:t>
            </w:r>
          </w:p>
        </w:tc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14:paraId="4793E01C" w14:textId="77777777" w:rsidR="00706F8E" w:rsidRPr="0060156C" w:rsidRDefault="00817E90">
            <w:pPr>
              <w:spacing w:before="17"/>
              <w:ind w:left="177" w:right="79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T.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vise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bmit)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“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Mine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Hom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: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 Modi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tion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with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mpli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tions in 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Adulthood.”</w:t>
            </w:r>
            <w:r w:rsidRPr="0060156C">
              <w:rPr>
                <w:rFonts w:asciiTheme="minorHAnsi" w:hAnsiTheme="minorHAnsi" w:cstheme="minorHAnsi"/>
                <w:iCs/>
                <w:spacing w:val="59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J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ournal of 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rontolog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B: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Ps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hologi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al 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and S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ial 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s.</w:t>
            </w:r>
          </w:p>
          <w:p w14:paraId="0F097C80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9F9E44F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T. 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vise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ubmit)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Moving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t: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Volunt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Housing</w:t>
            </w:r>
          </w:p>
          <w:p w14:paraId="02B8922E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nsitions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ults in the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J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ournal of Aging Studi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</w:p>
          <w:p w14:paraId="7DCC9C57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D96A733" w14:textId="77777777" w:rsidR="00706F8E" w:rsidRPr="0060156C" w:rsidRDefault="00817E90">
            <w:pPr>
              <w:ind w:left="177" w:right="78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Hopp,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mp,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J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T.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und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in 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ilu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: 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lping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Those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with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onic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lln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 the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of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alth and So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ial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0799282C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9A6CEE4" w14:textId="77777777" w:rsidR="00706F8E" w:rsidRPr="0060156C" w:rsidRDefault="00817E90">
            <w:pPr>
              <w:ind w:left="177" w:right="63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T.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T.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J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nnin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ing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 Family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Affair: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Appli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ation of the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SOC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to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inship 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ks</w:t>
            </w:r>
          </w:p>
          <w:p w14:paraId="2F5BCF6E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0317730" w14:textId="77777777" w:rsidR="00706F8E" w:rsidRPr="0060156C" w:rsidRDefault="00817E90">
            <w:pPr>
              <w:ind w:left="177" w:right="101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n, D.,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T. 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n, T.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A.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hni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 App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 di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ffere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to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pl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tion.</w:t>
            </w:r>
          </w:p>
        </w:tc>
      </w:tr>
      <w:tr w:rsidR="00706F8E" w:rsidRPr="0060156C" w14:paraId="311FD04B" w14:textId="77777777">
        <w:trPr>
          <w:trHeight w:hRule="exact" w:val="7185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</w:tcPr>
          <w:p w14:paraId="56081A99" w14:textId="77777777" w:rsidR="00706F8E" w:rsidRPr="0060156C" w:rsidRDefault="00706F8E">
            <w:pPr>
              <w:spacing w:before="8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FF14FD4" w14:textId="77777777" w:rsidR="00706F8E" w:rsidRPr="0060156C" w:rsidRDefault="00817E90">
            <w:pPr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ch</w:t>
            </w:r>
          </w:p>
          <w:p w14:paraId="37902F3D" w14:textId="77777777" w:rsidR="00706F8E" w:rsidRPr="0060156C" w:rsidRDefault="00817E90">
            <w:pPr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ce</w:t>
            </w:r>
          </w:p>
        </w:tc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14:paraId="31710BFB" w14:textId="77777777" w:rsidR="00706F8E" w:rsidRPr="0060156C" w:rsidRDefault="00706F8E">
            <w:pPr>
              <w:spacing w:before="3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8E56756" w14:textId="77777777" w:rsidR="00706F8E" w:rsidRPr="0060156C" w:rsidRDefault="00817E90">
            <w:pPr>
              <w:ind w:left="177" w:right="70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Diss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 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oll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tion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2009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2012)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oj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ntitl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d,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“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ing ho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late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lif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dults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two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ks in the Midw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 Unit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s.”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ondu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 int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with 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sons, 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ir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mb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ssion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ls in 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nior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housing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indust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p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 obs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tion,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do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w.</w:t>
            </w:r>
          </w:p>
          <w:p w14:paraId="73BA2F32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8B19304" w14:textId="77777777" w:rsidR="00706F8E" w:rsidRPr="0060156C" w:rsidRDefault="00817E90">
            <w:pPr>
              <w:ind w:left="177" w:right="55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earc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onsult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0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09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10)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ds As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dults in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lhoun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oun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7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M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n.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ondu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ups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onsult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 on 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 of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s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inst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nts. 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6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: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y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Z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mb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hool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Univ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5F61D20C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6C40F25" w14:textId="77777777" w:rsidR="00706F8E" w:rsidRPr="0060156C" w:rsidRDefault="00817E90">
            <w:pPr>
              <w:ind w:left="177" w:right="65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earc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2007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8)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ntitl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“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hat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do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ve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rsational 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ll us about aging and fami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nami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s?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”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viso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: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bo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 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-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n, 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 of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uisti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s, 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an</w:t>
            </w:r>
          </w:p>
          <w:p w14:paraId="6A85D0C9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AA7A0C3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“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ombining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Qu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lit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tive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Qu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ntit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tive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s”</w:t>
            </w:r>
          </w:p>
          <w:p w14:paraId="7BCF2856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umm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6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nstitute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 T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hniqu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s,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554B60BB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2005     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Summ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 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holar</w:t>
            </w:r>
          </w:p>
          <w:p w14:paraId="47CAB894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717ED04" w14:textId="77777777" w:rsidR="00706F8E" w:rsidRPr="0060156C" w:rsidRDefault="00817E90">
            <w:pPr>
              <w:ind w:left="177" w:right="66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tud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olumn Editor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2004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5)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Ant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opology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ontol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wsl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 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odu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b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AGE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tion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Anth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opol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gy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ontol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og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  <w:p w14:paraId="7BEC97D4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E899701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earc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199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6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7)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hild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stu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3F72C5EC" w14:textId="77777777" w:rsidR="00706F8E" w:rsidRPr="0060156C" w:rsidRDefault="00817E90">
            <w:pPr>
              <w:ind w:left="17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earc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h,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as</w:t>
            </w:r>
          </w:p>
        </w:tc>
      </w:tr>
    </w:tbl>
    <w:p w14:paraId="2C8693C1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1DF2A08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95C435C" w14:textId="77777777" w:rsidR="00706F8E" w:rsidRPr="0060156C" w:rsidRDefault="00706F8E">
      <w:pPr>
        <w:spacing w:before="9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390DAB7" w14:textId="77777777" w:rsidR="00706F8E" w:rsidRPr="0060156C" w:rsidRDefault="00817E90">
      <w:pPr>
        <w:spacing w:before="7"/>
        <w:ind w:right="961"/>
        <w:jc w:val="right"/>
        <w:rPr>
          <w:rFonts w:asciiTheme="minorHAnsi" w:eastAsia="Calibri" w:hAnsiTheme="minorHAnsi" w:cstheme="minorHAnsi"/>
          <w:iCs/>
          <w:sz w:val="22"/>
          <w:szCs w:val="22"/>
        </w:rPr>
        <w:sectPr w:rsidR="00706F8E" w:rsidRPr="0060156C">
          <w:footerReference w:type="default" r:id="rId9"/>
          <w:pgSz w:w="12240" w:h="15840"/>
          <w:pgMar w:top="1480" w:right="480" w:bottom="280" w:left="1080" w:header="0" w:footer="0" w:gutter="0"/>
          <w:cols w:space="720"/>
        </w:sectPr>
      </w:pPr>
      <w:r w:rsidRPr="0060156C">
        <w:rPr>
          <w:rFonts w:asciiTheme="minorHAnsi" w:eastAsia="Calibri" w:hAnsiTheme="minorHAnsi" w:cstheme="minorHAnsi"/>
          <w:iCs/>
          <w:sz w:val="22"/>
          <w:szCs w:val="22"/>
        </w:rPr>
        <w:t>4</w:t>
      </w:r>
    </w:p>
    <w:p w14:paraId="77238474" w14:textId="77777777" w:rsidR="00706F8E" w:rsidRPr="0060156C" w:rsidRDefault="00706F8E">
      <w:pPr>
        <w:spacing w:before="9" w:line="180" w:lineRule="exact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footerReference w:type="default" r:id="rId10"/>
          <w:pgSz w:w="12240" w:h="15840"/>
          <w:pgMar w:top="1480" w:right="1100" w:bottom="280" w:left="1340" w:header="0" w:footer="1058" w:gutter="0"/>
          <w:pgNumType w:start="5"/>
          <w:cols w:space="720"/>
        </w:sectPr>
      </w:pPr>
    </w:p>
    <w:p w14:paraId="289D5E83" w14:textId="77777777" w:rsidR="00706F8E" w:rsidRPr="0060156C" w:rsidRDefault="00817E90">
      <w:pPr>
        <w:spacing w:before="34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ct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e</w:t>
      </w:r>
    </w:p>
    <w:p w14:paraId="383F918B" w14:textId="77777777" w:rsidR="00706F8E" w:rsidRPr="0060156C" w:rsidRDefault="00817E90">
      <w:pPr>
        <w:ind w:left="100" w:right="-5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x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ce</w:t>
      </w:r>
    </w:p>
    <w:p w14:paraId="79BF660C" w14:textId="77777777" w:rsidR="00706F8E" w:rsidRPr="0060156C" w:rsidRDefault="00817E90">
      <w:pPr>
        <w:spacing w:before="29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sht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w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oun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Mi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</w:p>
    <w:p w14:paraId="3EBAD16C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11     </w:t>
      </w:r>
      <w:r w:rsidRPr="0060156C">
        <w:rPr>
          <w:rFonts w:asciiTheme="minorHAnsi" w:hAnsiTheme="minorHAnsi" w:cstheme="minorHAnsi"/>
          <w:iCs/>
          <w:sz w:val="22"/>
          <w:szCs w:val="22"/>
        </w:rPr>
        <w:t>Volunt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r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d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bri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f Fa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ilitator</w:t>
      </w:r>
    </w:p>
    <w:p w14:paraId="2000E7D7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DCAE125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oup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AG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ouns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lling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</w:p>
    <w:p w14:paraId="4B2C3191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1999 – 2001    </w:t>
      </w:r>
      <w:r w:rsidRPr="0060156C">
        <w:rPr>
          <w:rFonts w:asciiTheme="minorHAnsi" w:hAnsiTheme="minorHAnsi" w:cstheme="minorHAnsi"/>
          <w:iCs/>
          <w:sz w:val="22"/>
          <w:szCs w:val="22"/>
        </w:rPr>
        <w:t>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ial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</w:p>
    <w:p w14:paraId="79765B71" w14:textId="77777777" w:rsidR="00706F8E" w:rsidRPr="0060156C" w:rsidRDefault="00817E90">
      <w:pPr>
        <w:tabs>
          <w:tab w:val="left" w:pos="520"/>
        </w:tabs>
        <w:spacing w:before="24" w:line="260" w:lineRule="exact"/>
        <w:ind w:left="526" w:right="755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lpline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 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ludi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inin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,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d sup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vision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lpline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volunt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</w:p>
    <w:p w14:paraId="4C9F011A" w14:textId="77777777" w:rsidR="00706F8E" w:rsidRPr="0060156C" w:rsidRDefault="00817E90">
      <w:pPr>
        <w:tabs>
          <w:tab w:val="left" w:pos="520"/>
        </w:tabs>
        <w:spacing w:before="21" w:line="260" w:lineRule="exact"/>
        <w:ind w:left="526" w:right="390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e-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ouns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e</w:t>
      </w:r>
      <w:r w:rsidRPr="0060156C">
        <w:rPr>
          <w:rFonts w:asciiTheme="minorHAnsi" w:hAnsiTheme="minorHAnsi" w:cstheme="minorHAnsi"/>
          <w:iCs/>
          <w:sz w:val="22"/>
          <w:szCs w:val="22"/>
        </w:rPr>
        <w:t>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luding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home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visits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rce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nts</w:t>
      </w:r>
    </w:p>
    <w:p w14:paraId="0AFA1073" w14:textId="77777777" w:rsidR="00706F8E" w:rsidRPr="0060156C" w:rsidRDefault="00817E90">
      <w:pPr>
        <w:tabs>
          <w:tab w:val="left" w:pos="520"/>
        </w:tabs>
        <w:ind w:left="526" w:right="370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ovid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hbo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hood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e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nd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hools on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Und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ting with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ouns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lling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kills</w:t>
      </w:r>
    </w:p>
    <w:p w14:paraId="3655C2A0" w14:textId="77777777" w:rsidR="00706F8E" w:rsidRPr="0060156C" w:rsidRDefault="00817E90">
      <w:pPr>
        <w:tabs>
          <w:tab w:val="left" w:pos="520"/>
        </w:tabs>
        <w:spacing w:before="2"/>
        <w:ind w:left="526" w:right="268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AGE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eff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ts to 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 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z w:val="22"/>
          <w:szCs w:val="22"/>
        </w:rPr>
        <w:t>blic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e</w:t>
      </w:r>
      <w:r w:rsidRPr="0060156C">
        <w:rPr>
          <w:rFonts w:asciiTheme="minorHAnsi" w:hAnsiTheme="minorHAnsi" w:cstheme="minorHAnsi"/>
          <w:iCs/>
          <w:sz w:val="22"/>
          <w:szCs w:val="22"/>
        </w:rPr>
        <w:t>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hibits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Minist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ts</w:t>
      </w:r>
    </w:p>
    <w:p w14:paraId="13184C78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63A50FE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oun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</w:p>
    <w:p w14:paraId="2641D8FF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1998 – 1999    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xec</w:t>
      </w:r>
      <w:r w:rsidRPr="0060156C">
        <w:rPr>
          <w:rFonts w:asciiTheme="minorHAnsi" w:hAnsiTheme="minorHAnsi" w:cstheme="minorHAnsi"/>
          <w:iCs/>
          <w:sz w:val="22"/>
          <w:szCs w:val="22"/>
        </w:rPr>
        <w:t>uti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 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rly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partm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</w:p>
    <w:p w14:paraId="472E755E" w14:textId="77777777" w:rsidR="00706F8E" w:rsidRPr="0060156C" w:rsidRDefault="00817E90">
      <w:pPr>
        <w:tabs>
          <w:tab w:val="left" w:pos="520"/>
        </w:tabs>
        <w:spacing w:before="2"/>
        <w:ind w:left="526" w:right="62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tw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ovid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 in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e</w:t>
      </w:r>
      <w:r w:rsidRPr="0060156C">
        <w:rPr>
          <w:rFonts w:asciiTheme="minorHAnsi" w:hAnsiTheme="minorHAnsi" w:cstheme="minorHAnsi"/>
          <w:iCs/>
          <w:sz w:val="22"/>
          <w:szCs w:val="22"/>
        </w:rPr>
        <w:t>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the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om</w:t>
      </w:r>
      <w:r w:rsidRPr="0060156C">
        <w:rPr>
          <w:rFonts w:asciiTheme="minorHAnsi" w:hAnsiTheme="minorHAnsi" w:cstheme="minorHAnsi"/>
          <w:iCs/>
          <w:sz w:val="22"/>
          <w:szCs w:val="22"/>
        </w:rPr>
        <w:t>munity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are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st)</w:t>
      </w:r>
      <w:r w:rsidRPr="0060156C">
        <w:rPr>
          <w:rFonts w:asciiTheme="minorHAnsi" w:hAnsiTheme="minorHAnsi" w:cstheme="minorHAnsi"/>
          <w:iCs/>
          <w:spacing w:val="5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oj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ts 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lude 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king with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 to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lop: minimum 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ds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e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moi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book,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 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lk,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wsl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5C5982F8" w14:textId="77777777" w:rsidR="00706F8E" w:rsidRPr="0060156C" w:rsidRDefault="00817E90">
      <w:pPr>
        <w:spacing w:before="2"/>
        <w:ind w:left="16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CS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</w:t>
      </w:r>
    </w:p>
    <w:p w14:paraId="71024C8B" w14:textId="77777777" w:rsidR="00706F8E" w:rsidRPr="0060156C" w:rsidRDefault="00817E90">
      <w:pPr>
        <w:spacing w:line="260" w:lineRule="exact"/>
        <w:ind w:left="5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ommitt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03F5248" w14:textId="77777777" w:rsidR="00706F8E" w:rsidRPr="0060156C" w:rsidRDefault="00817E90">
      <w:pPr>
        <w:tabs>
          <w:tab w:val="left" w:pos="520"/>
        </w:tabs>
        <w:spacing w:before="24" w:line="260" w:lineRule="exact"/>
        <w:ind w:left="526" w:right="722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with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Volunt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to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 up a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th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18444948" w14:textId="77777777" w:rsidR="00706F8E" w:rsidRPr="0060156C" w:rsidRDefault="00817E90">
      <w:pPr>
        <w:spacing w:line="280" w:lineRule="exact"/>
        <w:ind w:left="16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position w:val="-1"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w t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m to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mine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efr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ndi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m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ld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5"/>
          <w:position w:val="-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5"/>
          <w:position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.</w:t>
      </w:r>
    </w:p>
    <w:p w14:paraId="0EBC20AF" w14:textId="77777777" w:rsidR="00706F8E" w:rsidRPr="0060156C" w:rsidRDefault="00817E90">
      <w:pPr>
        <w:tabs>
          <w:tab w:val="left" w:pos="520"/>
        </w:tabs>
        <w:ind w:left="526" w:right="400" w:hanging="36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two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 pilot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 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luding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ptu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utu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 with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two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Os to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lop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ara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s.</w:t>
      </w:r>
    </w:p>
    <w:p w14:paraId="623E8D08" w14:textId="77777777" w:rsidR="00706F8E" w:rsidRPr="0060156C" w:rsidRDefault="00817E90">
      <w:pPr>
        <w:tabs>
          <w:tab w:val="left" w:pos="520"/>
        </w:tabs>
        <w:spacing w:before="24" w:line="260" w:lineRule="exact"/>
        <w:ind w:left="526" w:right="252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oj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to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em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und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Os.</w:t>
      </w:r>
    </w:p>
    <w:p w14:paraId="14B5456E" w14:textId="77777777" w:rsidR="00706F8E" w:rsidRPr="0060156C" w:rsidRDefault="00706F8E">
      <w:pPr>
        <w:spacing w:before="13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9354AA1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Unit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list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ommitt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id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</w:p>
    <w:p w14:paraId="5C7CC8C5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1998    </w:t>
      </w:r>
      <w:r w:rsidRPr="0060156C">
        <w:rPr>
          <w:rFonts w:asciiTheme="minorHAnsi" w:hAnsiTheme="minorHAnsi" w:cstheme="minorHAnsi"/>
          <w:iCs/>
          <w:sz w:val="22"/>
          <w:szCs w:val="22"/>
        </w:rPr>
        <w:t>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ial Proj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ts Emplo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to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uti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tor</w:t>
      </w:r>
    </w:p>
    <w:p w14:paraId="3A2F15F1" w14:textId="77777777" w:rsidR="00706F8E" w:rsidRPr="0060156C" w:rsidRDefault="00817E90">
      <w:pPr>
        <w:spacing w:before="2"/>
        <w:ind w:left="16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ison to 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g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ommitt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d of</w:t>
      </w:r>
    </w:p>
    <w:p w14:paraId="3B69995D" w14:textId="77777777" w:rsidR="00706F8E" w:rsidRPr="0060156C" w:rsidRDefault="00817E90">
      <w:pPr>
        <w:ind w:left="5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rec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s.</w:t>
      </w:r>
    </w:p>
    <w:p w14:paraId="5D2D6451" w14:textId="77777777" w:rsidR="00706F8E" w:rsidRPr="0060156C" w:rsidRDefault="00817E90">
      <w:pPr>
        <w:tabs>
          <w:tab w:val="left" w:pos="520"/>
        </w:tabs>
        <w:spacing w:before="24" w:line="260" w:lineRule="exact"/>
        <w:ind w:left="526" w:right="444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thodol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to upd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  <w:u w:val="single" w:color="000000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  <w:u w:val="single" w:color="000000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  <w:u w:val="single" w:color="000000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  <w:u w:val="single" w:color="000000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  <w:u w:val="single" w:color="000000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  <w:u w:val="single" w:color="000000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  <w:u w:val="single" w:color="000000"/>
        </w:rPr>
        <w:t>ear</w:t>
      </w:r>
      <w:r w:rsidRPr="0060156C">
        <w:rPr>
          <w:rFonts w:asciiTheme="minorHAnsi" w:hAnsiTheme="minorHAnsi" w:cstheme="minorHAnsi"/>
          <w:iCs/>
          <w:sz w:val="22"/>
          <w:szCs w:val="22"/>
          <w:u w:val="single" w:color="000000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  <w:u w:val="single" w:color="000000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  <w:u w:val="single" w:color="000000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  <w:u w:val="single" w:color="000000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  <w:u w:val="single" w:color="000000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;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ed f</w:t>
      </w:r>
      <w:r w:rsidRPr="0060156C">
        <w:rPr>
          <w:rFonts w:asciiTheme="minorHAnsi" w:hAnsiTheme="minorHAnsi" w:cstheme="minorHAnsi"/>
          <w:iCs/>
          <w:sz w:val="22"/>
          <w:szCs w:val="22"/>
        </w:rPr>
        <w:t>indin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s to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d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s.</w:t>
      </w:r>
    </w:p>
    <w:p w14:paraId="316E67F8" w14:textId="77777777" w:rsidR="00706F8E" w:rsidRPr="0060156C" w:rsidRDefault="00817E90">
      <w:pPr>
        <w:tabs>
          <w:tab w:val="left" w:pos="520"/>
        </w:tabs>
        <w:spacing w:before="21" w:line="260" w:lineRule="exact"/>
        <w:ind w:left="526" w:right="404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sis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il soli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jor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donor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und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isin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73976830" w14:textId="77777777" w:rsidR="00706F8E" w:rsidRPr="0060156C" w:rsidRDefault="00817E90">
      <w:pPr>
        <w:tabs>
          <w:tab w:val="left" w:pos="520"/>
        </w:tabs>
        <w:ind w:left="526" w:right="114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cer</w:t>
      </w:r>
      <w:r w:rsidRPr="0060156C">
        <w:rPr>
          <w:rFonts w:asciiTheme="minorHAnsi" w:hAnsiTheme="minorHAnsi" w:cstheme="minorHAnsi"/>
          <w:iCs/>
          <w:sz w:val="22"/>
          <w:szCs w:val="22"/>
        </w:rPr>
        <w:t>ns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with UU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ds &amp;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rc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ndise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m;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ilit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obl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solving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ssions with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s; 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impl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mod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ls with</w:t>
      </w:r>
    </w:p>
    <w:p w14:paraId="1284E423" w14:textId="77777777" w:rsidR="00706F8E" w:rsidRPr="0060156C" w:rsidRDefault="00817E90">
      <w:pPr>
        <w:ind w:left="526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type w:val="continuous"/>
          <w:pgSz w:w="12240" w:h="15840"/>
          <w:pgMar w:top="1360" w:right="1100" w:bottom="280" w:left="1340" w:header="720" w:footer="720" w:gutter="0"/>
          <w:cols w:num="2" w:space="720" w:equalWidth="0">
            <w:col w:w="1245" w:space="760"/>
            <w:col w:w="7795"/>
          </w:cols>
        </w:sectPr>
      </w:pP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utive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rec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F30DF5F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0F5EC04" w14:textId="77777777" w:rsidR="00706F8E" w:rsidRPr="0060156C" w:rsidRDefault="00706F8E">
      <w:pPr>
        <w:spacing w:before="15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56C519C" w14:textId="77777777" w:rsidR="00706F8E" w:rsidRPr="0060156C" w:rsidRDefault="00817E90">
      <w:pPr>
        <w:spacing w:before="29"/>
        <w:ind w:left="152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hools,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Austin, TX</w:t>
      </w:r>
    </w:p>
    <w:p w14:paraId="3783A6B0" w14:textId="77777777" w:rsidR="00706F8E" w:rsidRPr="0060156C" w:rsidRDefault="00817E90">
      <w:pPr>
        <w:ind w:left="158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1997   </w:t>
      </w:r>
      <w:r w:rsidRPr="0060156C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.S.S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rn</w:t>
      </w:r>
    </w:p>
    <w:p w14:paraId="509E7FAF" w14:textId="77777777" w:rsidR="00706F8E" w:rsidRPr="0060156C" w:rsidRDefault="00817E90">
      <w:pPr>
        <w:tabs>
          <w:tab w:val="left" w:pos="2140"/>
        </w:tabs>
        <w:spacing w:before="3"/>
        <w:ind w:left="2151" w:right="151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Fac</w:t>
      </w:r>
      <w:r w:rsidRPr="0060156C">
        <w:rPr>
          <w:rFonts w:asciiTheme="minorHAnsi" w:hAnsiTheme="minorHAnsi" w:cstheme="minorHAnsi"/>
          <w:iCs/>
          <w:sz w:val="22"/>
          <w:szCs w:val="22"/>
        </w:rPr>
        <w:t>ilit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individu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oup 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era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with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1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13.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 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lud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ilit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ting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os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Ass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ult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vivo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ob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din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oups.</w:t>
      </w:r>
    </w:p>
    <w:p w14:paraId="6B953CEE" w14:textId="77777777" w:rsidR="00706F8E" w:rsidRPr="0060156C" w:rsidRDefault="00817E90">
      <w:pPr>
        <w:spacing w:before="2"/>
        <w:ind w:left="179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m,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out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reac</w:t>
      </w:r>
      <w:r w:rsidRPr="0060156C">
        <w:rPr>
          <w:rFonts w:asciiTheme="minorHAnsi" w:hAnsiTheme="minorHAnsi" w:cstheme="minorHAnsi"/>
          <w:iCs/>
          <w:sz w:val="22"/>
          <w:szCs w:val="22"/>
        </w:rPr>
        <w:t>h.</w:t>
      </w:r>
    </w:p>
    <w:p w14:paraId="574F66ED" w14:textId="77777777" w:rsidR="00706F8E" w:rsidRPr="0060156C" w:rsidRDefault="00706F8E">
      <w:pPr>
        <w:spacing w:before="10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C2C84AA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2EA3D2E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F39FC3C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Unit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s,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al</w:t>
      </w:r>
    </w:p>
    <w:p w14:paraId="0E8E3A47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1993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95    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ath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rain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</w:p>
    <w:p w14:paraId="015E7D47" w14:textId="77777777" w:rsidR="00706F8E" w:rsidRPr="0060156C" w:rsidRDefault="00817E90">
      <w:pPr>
        <w:tabs>
          <w:tab w:val="left" w:pos="2140"/>
        </w:tabs>
        <w:spacing w:before="24" w:line="260" w:lineRule="exact"/>
        <w:ind w:left="2151" w:right="487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ece</w:t>
      </w:r>
      <w:r w:rsidRPr="0060156C">
        <w:rPr>
          <w:rFonts w:asciiTheme="minorHAnsi" w:hAnsiTheme="minorHAnsi" w:cstheme="minorHAnsi"/>
          <w:iCs/>
          <w:sz w:val="22"/>
          <w:szCs w:val="22"/>
        </w:rPr>
        <w:t>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th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months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nsive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in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 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ultu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re.</w:t>
      </w:r>
    </w:p>
    <w:p w14:paraId="20F8CB36" w14:textId="77777777" w:rsidR="00706F8E" w:rsidRPr="0060156C" w:rsidRDefault="00817E90">
      <w:pPr>
        <w:tabs>
          <w:tab w:val="left" w:pos="2140"/>
        </w:tabs>
        <w:spacing w:before="19" w:line="260" w:lineRule="exact"/>
        <w:ind w:left="2151" w:right="489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one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to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si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fr</w:t>
      </w:r>
      <w:r w:rsidRPr="0060156C">
        <w:rPr>
          <w:rFonts w:asciiTheme="minorHAnsi" w:hAnsiTheme="minorHAnsi" w:cstheme="minorHAnsi"/>
          <w:iCs/>
          <w:sz w:val="22"/>
          <w:szCs w:val="22"/>
        </w:rPr>
        <w:t>om 60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120 stud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nts.</w:t>
      </w:r>
    </w:p>
    <w:p w14:paraId="039895DD" w14:textId="77777777" w:rsidR="00706F8E" w:rsidRPr="0060156C" w:rsidRDefault="00817E90">
      <w:pPr>
        <w:tabs>
          <w:tab w:val="left" w:pos="2140"/>
        </w:tabs>
        <w:spacing w:before="21" w:line="260" w:lineRule="exact"/>
        <w:ind w:left="2151" w:right="919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nm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ponso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d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ini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eac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 in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s.</w:t>
      </w:r>
    </w:p>
    <w:p w14:paraId="0FB9E397" w14:textId="77777777" w:rsidR="00706F8E" w:rsidRPr="0060156C" w:rsidRDefault="00817E90">
      <w:pPr>
        <w:tabs>
          <w:tab w:val="left" w:pos="2140"/>
        </w:tabs>
        <w:spacing w:before="21" w:line="260" w:lineRule="exact"/>
        <w:ind w:left="2151" w:right="569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ining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ssion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usi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on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s,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lth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w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>s issu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s.</w:t>
      </w:r>
    </w:p>
    <w:p w14:paraId="695CDEB3" w14:textId="77777777" w:rsidR="00706F8E" w:rsidRPr="0060156C" w:rsidRDefault="00817E90">
      <w:pPr>
        <w:spacing w:line="280" w:lineRule="exact"/>
        <w:ind w:left="179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position w:val="-1"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arr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d out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ll t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hing 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dminist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tive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duti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s in the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li l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.</w:t>
      </w:r>
    </w:p>
    <w:p w14:paraId="2AD85C1F" w14:textId="77777777" w:rsidR="00706F8E" w:rsidRPr="0060156C" w:rsidRDefault="00706F8E">
      <w:pPr>
        <w:spacing w:before="14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952E063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lition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efe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n,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hvill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 TN</w:t>
      </w:r>
    </w:p>
    <w:p w14:paraId="0B77089D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1993    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rn</w:t>
      </w:r>
    </w:p>
    <w:p w14:paraId="70922FEC" w14:textId="77777777" w:rsidR="00706F8E" w:rsidRPr="0060156C" w:rsidRDefault="00817E90">
      <w:pPr>
        <w:spacing w:before="2"/>
        <w:ind w:left="179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w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 in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’</w:t>
      </w:r>
      <w:r w:rsidRPr="0060156C">
        <w:rPr>
          <w:rFonts w:asciiTheme="minorHAnsi" w:hAnsiTheme="minorHAnsi" w:cstheme="minorHAnsi"/>
          <w:iCs/>
          <w:sz w:val="22"/>
          <w:szCs w:val="22"/>
        </w:rPr>
        <w:t>s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ison.</w:t>
      </w:r>
    </w:p>
    <w:p w14:paraId="3345561D" w14:textId="77777777" w:rsidR="00706F8E" w:rsidRPr="0060156C" w:rsidRDefault="00817E90">
      <w:pPr>
        <w:tabs>
          <w:tab w:val="left" w:pos="2140"/>
        </w:tabs>
        <w:spacing w:before="21" w:line="260" w:lineRule="exact"/>
        <w:ind w:left="2151" w:right="125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s, 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poli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initi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es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wom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0605673D" w14:textId="77777777" w:rsidR="00706F8E" w:rsidRPr="0060156C" w:rsidRDefault="00817E90">
      <w:pPr>
        <w:spacing w:line="280" w:lineRule="exact"/>
        <w:ind w:left="179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position w:val="-1"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Autho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d l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id m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wom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ison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s.</w:t>
      </w:r>
    </w:p>
    <w:p w14:paraId="18563454" w14:textId="77777777" w:rsidR="00706F8E" w:rsidRPr="0060156C" w:rsidRDefault="00706F8E">
      <w:pPr>
        <w:spacing w:before="14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E223197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Asso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(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</w:p>
    <w:p w14:paraId="40D534BD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1998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2001     </w:t>
      </w:r>
      <w:r w:rsidRPr="0060156C">
        <w:rPr>
          <w:rFonts w:asciiTheme="minorHAnsi" w:hAnsiTheme="minorHAnsi" w:cstheme="minorHAnsi"/>
          <w:iCs/>
          <w:spacing w:val="4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r,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lpline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and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upport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 Sub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mitt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</w:p>
    <w:p w14:paraId="4E550A0E" w14:textId="77777777" w:rsidR="00706F8E" w:rsidRPr="0060156C" w:rsidRDefault="00817E90">
      <w:pPr>
        <w:tabs>
          <w:tab w:val="left" w:pos="2340"/>
        </w:tabs>
        <w:spacing w:before="2"/>
        <w:ind w:left="2346" w:right="69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As</w:t>
      </w:r>
      <w:r w:rsidRPr="0060156C">
        <w:rPr>
          <w:rFonts w:asciiTheme="minorHAnsi" w:hAnsiTheme="minorHAnsi" w:cstheme="minorHAnsi"/>
          <w:iCs/>
          <w:spacing w:val="39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ommitt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monitor</w:t>
      </w:r>
      <w:r w:rsidRPr="0060156C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sust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9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 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E.</w:t>
      </w:r>
    </w:p>
    <w:p w14:paraId="2F6F9B4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7A56EC6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lth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bilt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shvill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 TN</w:t>
      </w:r>
    </w:p>
    <w:p w14:paraId="50979CA9" w14:textId="77777777" w:rsidR="00706F8E" w:rsidRPr="0060156C" w:rsidRDefault="00817E90">
      <w:pPr>
        <w:ind w:left="1626" w:right="57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A non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it 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us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ppli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ning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hniqu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to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lp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ople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oots 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l)</w:t>
      </w:r>
    </w:p>
    <w:p w14:paraId="6361ED76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1992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93    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Board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 and 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Me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</w:p>
    <w:p w14:paraId="3EDFC18D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9111777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Alt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tive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rea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m, 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bilt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shvill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 TN</w:t>
      </w:r>
    </w:p>
    <w:p w14:paraId="0FBDF086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1992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3 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hair</w:t>
      </w:r>
    </w:p>
    <w:p w14:paraId="04C0F251" w14:textId="77777777" w:rsidR="00706F8E" w:rsidRPr="0060156C" w:rsidRDefault="00817E90">
      <w:pPr>
        <w:tabs>
          <w:tab w:val="left" w:pos="2340"/>
        </w:tabs>
        <w:spacing w:before="24" w:line="260" w:lineRule="exact"/>
        <w:ind w:left="2346" w:right="775" w:hanging="36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>•</w:t>
      </w:r>
      <w:r w:rsidRPr="0060156C">
        <w:rPr>
          <w:rFonts w:asciiTheme="minorHAnsi" w:eastAsia="Verdana" w:hAnsiTheme="minorHAnsi" w:cstheme="minorHAnsi"/>
          <w:iCs/>
          <w:sz w:val="22"/>
          <w:szCs w:val="22"/>
        </w:rPr>
        <w:tab/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 volunt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17 sit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3</w:t>
      </w:r>
      <w:r w:rsidRPr="0060156C">
        <w:rPr>
          <w:rFonts w:asciiTheme="minorHAnsi" w:hAnsiTheme="minorHAnsi" w:cstheme="minorHAnsi"/>
          <w:iCs/>
          <w:sz w:val="22"/>
          <w:szCs w:val="22"/>
        </w:rPr>
        <w:t>00 stud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fac</w:t>
      </w:r>
      <w:r w:rsidRPr="0060156C">
        <w:rPr>
          <w:rFonts w:asciiTheme="minorHAnsi" w:hAnsiTheme="minorHAnsi" w:cstheme="minorHAnsi"/>
          <w:iCs/>
          <w:sz w:val="22"/>
          <w:szCs w:val="22"/>
        </w:rPr>
        <w:t>ul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791CB24A" w14:textId="77777777" w:rsidR="00706F8E" w:rsidRPr="0060156C" w:rsidRDefault="00817E90">
      <w:pPr>
        <w:spacing w:line="280" w:lineRule="exact"/>
        <w:ind w:left="198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position w:val="-1"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d site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s, M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d $80,000 bu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t.</w:t>
      </w:r>
    </w:p>
    <w:p w14:paraId="5CF0A8CF" w14:textId="77777777" w:rsidR="00706F8E" w:rsidRPr="0060156C" w:rsidRDefault="00817E90">
      <w:pPr>
        <w:spacing w:line="260" w:lineRule="exact"/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 xml:space="preserve">1992    </w:t>
      </w:r>
      <w:r w:rsidRPr="0060156C">
        <w:rPr>
          <w:rFonts w:asciiTheme="minorHAnsi" w:hAnsiTheme="minorHAnsi" w:cstheme="minorHAnsi"/>
          <w:iCs/>
          <w:sz w:val="22"/>
          <w:szCs w:val="22"/>
        </w:rPr>
        <w:t>Site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ad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</w:p>
    <w:p w14:paraId="1788E4A5" w14:textId="77777777" w:rsidR="00706F8E" w:rsidRPr="0060156C" w:rsidRDefault="00817E90">
      <w:pPr>
        <w:spacing w:before="2"/>
        <w:ind w:left="1986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pgSz w:w="12240" w:h="15840"/>
          <w:pgMar w:top="1480" w:right="1080" w:bottom="280" w:left="1720" w:header="0" w:footer="1058" w:gutter="0"/>
          <w:cols w:space="720"/>
        </w:sectPr>
      </w:pPr>
      <w:r w:rsidRPr="0060156C">
        <w:rPr>
          <w:rFonts w:asciiTheme="minorHAnsi" w:eastAsia="Verdana" w:hAnsiTheme="minorHAnsi" w:cstheme="minorHAnsi"/>
          <w:iCs/>
          <w:sz w:val="22"/>
          <w:szCs w:val="22"/>
        </w:rPr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Fac</w:t>
      </w:r>
      <w:r w:rsidRPr="0060156C">
        <w:rPr>
          <w:rFonts w:asciiTheme="minorHAnsi" w:hAnsiTheme="minorHAnsi" w:cstheme="minorHAnsi"/>
          <w:iCs/>
          <w:sz w:val="22"/>
          <w:szCs w:val="22"/>
        </w:rPr>
        <w:t>ilit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hom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 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in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hil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lphia</w:t>
      </w:r>
    </w:p>
    <w:p w14:paraId="79B84071" w14:textId="77777777" w:rsidR="00706F8E" w:rsidRPr="0060156C" w:rsidRDefault="00817E90">
      <w:pPr>
        <w:spacing w:before="54" w:line="280" w:lineRule="exact"/>
        <w:ind w:left="2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eastAsia="Verdana" w:hAnsiTheme="minorHAnsi" w:cstheme="minorHAnsi"/>
          <w:iCs/>
          <w:position w:val="-1"/>
          <w:sz w:val="22"/>
          <w:szCs w:val="22"/>
        </w:rPr>
        <w:lastRenderedPageBreak/>
        <w:t xml:space="preserve">• </w:t>
      </w:r>
      <w:r w:rsidRPr="0060156C">
        <w:rPr>
          <w:rFonts w:asciiTheme="minorHAnsi" w:eastAsia="Verdana" w:hAnsiTheme="minorHAnsi" w:cstheme="minorHAnsi"/>
          <w:iCs/>
          <w:spacing w:val="60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nn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5"/>
          <w:position w:val="-1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om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ss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 xml:space="preserve">tivists 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niv. of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nn</w:t>
      </w:r>
      <w:r w:rsidRPr="0060156C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position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lv</w:t>
      </w:r>
      <w:r w:rsidRPr="0060156C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position w:val="-1"/>
          <w:sz w:val="22"/>
          <w:szCs w:val="22"/>
        </w:rPr>
        <w:t>nia</w:t>
      </w:r>
    </w:p>
    <w:p w14:paraId="2C8D193A" w14:textId="77777777" w:rsidR="00706F8E" w:rsidRPr="0060156C" w:rsidRDefault="00706F8E">
      <w:pPr>
        <w:spacing w:before="7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C0D8862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E35E7EC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8444"/>
      </w:tblGrid>
      <w:tr w:rsidR="00706F8E" w:rsidRPr="0060156C" w14:paraId="18682071" w14:textId="77777777">
        <w:trPr>
          <w:trHeight w:hRule="exact" w:val="7517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250F3E26" w14:textId="77777777" w:rsidR="00706F8E" w:rsidRPr="0060156C" w:rsidRDefault="00817E90">
            <w:pPr>
              <w:spacing w:before="22"/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</w:t>
            </w:r>
          </w:p>
          <w:p w14:paraId="54D0038E" w14:textId="77777777" w:rsidR="00706F8E" w:rsidRPr="0060156C" w:rsidRDefault="00817E90">
            <w:pPr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ce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</w:tcPr>
          <w:p w14:paraId="4B2550ED" w14:textId="77777777" w:rsidR="00706F8E" w:rsidRPr="0060156C" w:rsidRDefault="00706F8E">
            <w:pPr>
              <w:spacing w:before="14" w:line="28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19E74FA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2014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—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78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2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0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Met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 in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S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ial Wo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1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e)</w:t>
            </w:r>
          </w:p>
          <w:p w14:paraId="66FA95B3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Assistant Prof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ssor,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Wa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364DF009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6FE5458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ll 2013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—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9230 </w:t>
            </w:r>
            <w:r w:rsidRPr="0060156C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ct</w:t>
            </w:r>
            <w:r w:rsidRPr="0060156C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</w:p>
          <w:p w14:paraId="45F6B452" w14:textId="77777777" w:rsidR="00706F8E" w:rsidRPr="0060156C" w:rsidRDefault="00817E90">
            <w:pPr>
              <w:ind w:left="15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un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 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z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io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e)</w:t>
            </w:r>
          </w:p>
          <w:p w14:paraId="24708D66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Assistant Prof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ssor,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Wa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0CED5335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79DC0DE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2012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—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7820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M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et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 in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S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ial Wo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1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e)</w:t>
            </w:r>
          </w:p>
          <w:p w14:paraId="49FCC95B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Assistant Prof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ssor,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Wa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01C5978E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453E0DB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ll 2012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—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9230 </w:t>
            </w:r>
            <w:r w:rsidRPr="0060156C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ct</w:t>
            </w:r>
            <w:r w:rsidRPr="0060156C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</w:p>
          <w:p w14:paraId="70E5E2DC" w14:textId="77777777" w:rsidR="00706F8E" w:rsidRPr="0060156C" w:rsidRDefault="00817E90">
            <w:pPr>
              <w:ind w:left="15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un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 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z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io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e)</w:t>
            </w:r>
          </w:p>
          <w:p w14:paraId="3E3D16B2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Assistant Prof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ssor,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Wa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</w:p>
          <w:p w14:paraId="489C7F68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6D0A355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2011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— 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g 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z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io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al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Co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un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y C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ge</w:t>
            </w:r>
          </w:p>
          <w:p w14:paraId="7D16B297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oss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-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list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in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k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b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nnin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</w:p>
          <w:p w14:paraId="6ACE4C54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Graduate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Stud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nstru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tor,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07532DED" w14:textId="77777777" w:rsidR="00706F8E" w:rsidRPr="0060156C" w:rsidRDefault="00817E90">
            <w:pPr>
              <w:spacing w:before="2"/>
              <w:ind w:left="52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eastAsia="Verdana" w:hAnsiTheme="minorHAnsi" w:cstheme="minorHAnsi"/>
                <w:iCs/>
                <w:sz w:val="22"/>
                <w:szCs w:val="22"/>
              </w:rPr>
              <w:t xml:space="preserve">• </w:t>
            </w:r>
            <w:r w:rsidRPr="0060156C">
              <w:rPr>
                <w:rFonts w:asciiTheme="minorHAnsi" w:eastAsia="Verdana" w:hAnsiTheme="minorHAnsi" w:cstheme="minorHAnsi"/>
                <w:iCs/>
                <w:spacing w:val="60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7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bus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t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ntly</w:t>
            </w:r>
          </w:p>
          <w:p w14:paraId="1D1596DF" w14:textId="77777777" w:rsidR="00706F8E" w:rsidRPr="0060156C" w:rsidRDefault="00706F8E">
            <w:pPr>
              <w:spacing w:before="14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0499E36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/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umm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2008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— 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ial Wo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ly</w:t>
            </w:r>
          </w:p>
          <w:p w14:paraId="0347561D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Graduate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Stud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nstru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tor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Univ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62BF3780" w14:textId="77777777" w:rsidR="00706F8E" w:rsidRPr="0060156C" w:rsidRDefault="00817E90">
            <w:pPr>
              <w:spacing w:before="2"/>
              <w:ind w:left="52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eastAsia="Verdana" w:hAnsiTheme="minorHAnsi" w:cstheme="minorHAnsi"/>
                <w:iCs/>
                <w:sz w:val="22"/>
                <w:szCs w:val="22"/>
              </w:rPr>
              <w:t xml:space="preserve">• </w:t>
            </w:r>
            <w:r w:rsidRPr="0060156C">
              <w:rPr>
                <w:rFonts w:asciiTheme="minorHAnsi" w:eastAsia="Verdana" w:hAnsiTheme="minorHAnsi" w:cstheme="minorHAnsi"/>
                <w:iCs/>
                <w:spacing w:val="60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 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7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bus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t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ntly</w:t>
            </w:r>
          </w:p>
          <w:p w14:paraId="5CC126B5" w14:textId="77777777" w:rsidR="00706F8E" w:rsidRPr="0060156C" w:rsidRDefault="00706F8E">
            <w:pPr>
              <w:spacing w:before="14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8F6CC3C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ll 97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— Viol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Iss</w:t>
            </w:r>
            <w:r w:rsidRPr="0060156C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 in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 xml:space="preserve"> S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ial Wo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Prof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ssor Dorothy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Van So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st</w:t>
            </w:r>
          </w:p>
          <w:p w14:paraId="2F061BE0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hing Assistant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Uni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as</w:t>
            </w:r>
          </w:p>
        </w:tc>
      </w:tr>
      <w:tr w:rsidR="00706F8E" w:rsidRPr="0060156C" w14:paraId="1E686292" w14:textId="77777777">
        <w:trPr>
          <w:trHeight w:hRule="exact" w:val="4512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DB14E23" w14:textId="77777777" w:rsidR="00706F8E" w:rsidRPr="0060156C" w:rsidRDefault="00706F8E">
            <w:pPr>
              <w:spacing w:before="7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60F92AB" w14:textId="77777777" w:rsidR="00706F8E" w:rsidRPr="0060156C" w:rsidRDefault="00817E90">
            <w:pPr>
              <w:ind w:left="254" w:right="249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io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s/ </w:t>
            </w:r>
            <w:r w:rsidRPr="0060156C">
              <w:rPr>
                <w:rFonts w:asciiTheme="minorHAnsi" w:hAnsiTheme="minorHAnsi" w:cstheme="minorHAnsi"/>
                <w:b/>
                <w:iCs/>
                <w:spacing w:val="-3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os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</w:p>
          <w:p w14:paraId="5E7A90FF" w14:textId="77777777" w:rsidR="00706F8E" w:rsidRPr="0060156C" w:rsidRDefault="00817E90">
            <w:pPr>
              <w:ind w:left="25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vi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2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)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</w:tcPr>
          <w:p w14:paraId="1F196F8A" w14:textId="77777777" w:rsidR="00706F8E" w:rsidRPr="0060156C" w:rsidRDefault="00706F8E">
            <w:pPr>
              <w:spacing w:before="4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DD8C000" w14:textId="77777777" w:rsidR="00706F8E" w:rsidRPr="0060156C" w:rsidRDefault="00817E90">
            <w:pPr>
              <w:spacing w:line="275" w:lineRule="auto"/>
              <w:ind w:left="164" w:right="7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Hopp,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mp, 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J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 &amp;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T.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201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4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er’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 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il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: 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lping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those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with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illn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 the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 of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at</w:t>
            </w:r>
          </w:p>
          <w:p w14:paraId="6F4A82AF" w14:textId="77777777" w:rsidR="00706F8E" w:rsidRPr="0060156C" w:rsidRDefault="00817E90">
            <w:pPr>
              <w:spacing w:before="4"/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the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9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3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k Hos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2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&amp;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2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ti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2"/>
                <w:sz w:val="22"/>
                <w:szCs w:val="22"/>
              </w:rPr>
              <w:t>v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ar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5"/>
                <w:sz w:val="22"/>
                <w:szCs w:val="22"/>
              </w:rPr>
              <w:t>w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3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 xml:space="preserve">k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SW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N)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al</w:t>
            </w:r>
          </w:p>
          <w:p w14:paraId="188466BE" w14:textId="77777777" w:rsidR="00706F8E" w:rsidRPr="0060156C" w:rsidRDefault="00817E90">
            <w:pPr>
              <w:spacing w:before="41"/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Ass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mb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 xml:space="preserve">,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n Di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 xml:space="preserve">o, </w:t>
            </w:r>
            <w:r w:rsidRPr="0060156C">
              <w:rPr>
                <w:rFonts w:asciiTheme="minorHAnsi" w:hAnsiTheme="minorHAnsi" w:cstheme="minorHAnsi"/>
                <w:iCs/>
                <w:color w:val="212121"/>
                <w:spacing w:val="3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color w:val="212121"/>
                <w:sz w:val="22"/>
                <w:szCs w:val="22"/>
              </w:rPr>
              <w:t>A.</w:t>
            </w:r>
          </w:p>
          <w:p w14:paraId="2A66418B" w14:textId="77777777" w:rsidR="00706F8E" w:rsidRPr="0060156C" w:rsidRDefault="00706F8E">
            <w:pPr>
              <w:spacing w:before="1" w:line="24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FED4604" w14:textId="77777777" w:rsidR="00706F8E" w:rsidRPr="0060156C" w:rsidRDefault="00817E90">
            <w:pPr>
              <w:ind w:left="164" w:right="65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T.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2013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 Movi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g 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B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ond the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Old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Adult: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tu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mil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’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 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x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with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on.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 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ssion titl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d,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“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oss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ssions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ace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s.”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ontolo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e.</w:t>
            </w:r>
          </w:p>
          <w:p w14:paraId="3CA3DD19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565D328" w14:textId="77777777" w:rsidR="00706F8E" w:rsidRPr="0060156C" w:rsidRDefault="00817E90">
            <w:pPr>
              <w:ind w:left="164" w:right="71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n, D.,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T. A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n, T.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A.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hni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201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3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nior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nsitions in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iving Envi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nts: A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Add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ont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mpo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ra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ssu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s.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ontolo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 xml:space="preserve"> 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fe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e.</w:t>
            </w:r>
          </w:p>
          <w:p w14:paraId="5E62A5E2" w14:textId="77777777" w:rsidR="00706F8E" w:rsidRPr="0060156C" w:rsidRDefault="00706F8E">
            <w:pPr>
              <w:spacing w:before="16" w:line="2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982AECA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hni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A., And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s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n,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T.,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er</w:t>
            </w:r>
            <w:r w:rsidRPr="0060156C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y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, T.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&amp;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D. K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(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2013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)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.  Appli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 of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n</w:t>
            </w:r>
          </w:p>
          <w:p w14:paraId="75782D22" w14:textId="77777777" w:rsidR="00706F8E" w:rsidRPr="0060156C" w:rsidRDefault="00817E90">
            <w:pPr>
              <w:ind w:left="16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ing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h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o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l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F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m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wo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on 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60156C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n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g</w:t>
            </w:r>
            <w:r w:rsidRPr="0060156C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in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ac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nd </w:t>
            </w:r>
            <w:r w:rsidRPr="0060156C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lo</w:t>
            </w:r>
            <w:r w:rsidRPr="0060156C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ca</w:t>
            </w:r>
            <w:r w:rsidRPr="0060156C">
              <w:rPr>
                <w:rFonts w:asciiTheme="minorHAnsi" w:hAnsiTheme="minorHAnsi" w:cstheme="minorHAnsi"/>
                <w:iCs/>
                <w:sz w:val="22"/>
                <w:szCs w:val="22"/>
              </w:rPr>
              <w:t>tion.</w:t>
            </w:r>
          </w:p>
        </w:tc>
      </w:tr>
    </w:tbl>
    <w:p w14:paraId="259A4033" w14:textId="77777777" w:rsidR="00706F8E" w:rsidRPr="0060156C" w:rsidRDefault="00706F8E">
      <w:pPr>
        <w:spacing w:before="14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99DB11B" w14:textId="77777777" w:rsidR="00706F8E" w:rsidRPr="0060156C" w:rsidRDefault="00817E90">
      <w:pPr>
        <w:spacing w:before="7"/>
        <w:ind w:right="941"/>
        <w:jc w:val="right"/>
        <w:rPr>
          <w:rFonts w:asciiTheme="minorHAnsi" w:eastAsia="Calibri" w:hAnsiTheme="minorHAnsi" w:cstheme="minorHAnsi"/>
          <w:iCs/>
          <w:sz w:val="22"/>
          <w:szCs w:val="22"/>
        </w:rPr>
        <w:sectPr w:rsidR="00706F8E" w:rsidRPr="0060156C">
          <w:footerReference w:type="default" r:id="rId11"/>
          <w:pgSz w:w="12240" w:h="15840"/>
          <w:pgMar w:top="1380" w:right="500" w:bottom="280" w:left="1080" w:header="0" w:footer="0" w:gutter="0"/>
          <w:cols w:space="720"/>
        </w:sectPr>
      </w:pPr>
      <w:r w:rsidRPr="0060156C">
        <w:rPr>
          <w:rFonts w:asciiTheme="minorHAnsi" w:eastAsia="Calibri" w:hAnsiTheme="minorHAnsi" w:cstheme="minorHAnsi"/>
          <w:iCs/>
          <w:sz w:val="22"/>
          <w:szCs w:val="22"/>
        </w:rPr>
        <w:t>7</w:t>
      </w:r>
    </w:p>
    <w:p w14:paraId="21A024B7" w14:textId="77777777" w:rsidR="00706F8E" w:rsidRPr="0060156C" w:rsidRDefault="00817E90">
      <w:pPr>
        <w:spacing w:before="72"/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lastRenderedPageBreak/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ce.</w:t>
      </w:r>
    </w:p>
    <w:p w14:paraId="17AD3409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AB1EF8B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st,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. 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ni.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 Ass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rac</w:t>
      </w:r>
      <w:r w:rsidRPr="0060156C">
        <w:rPr>
          <w:rFonts w:asciiTheme="minorHAnsi" w:hAnsiTheme="minorHAnsi" w:cstheme="minorHAnsi"/>
          <w:iCs/>
          <w:sz w:val="22"/>
          <w:szCs w:val="22"/>
        </w:rPr>
        <w:t>tition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</w:p>
    <w:p w14:paraId="473FA321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uppo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ting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Adults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Housing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ds.</w:t>
      </w:r>
    </w:p>
    <w:p w14:paraId="6F61F796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lth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 Thi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d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</w:p>
    <w:p w14:paraId="1C642417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mposium.</w:t>
      </w:r>
    </w:p>
    <w:p w14:paraId="48C93DBA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B51EB53" w14:textId="77777777" w:rsidR="00706F8E" w:rsidRPr="0060156C" w:rsidRDefault="00817E90">
      <w:pPr>
        <w:ind w:left="1626" w:right="18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st,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ni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3</w:t>
      </w:r>
      <w:r w:rsidRPr="0060156C">
        <w:rPr>
          <w:rFonts w:asciiTheme="minorHAnsi" w:hAnsiTheme="minorHAnsi" w:cstheme="minorHAnsi"/>
          <w:iCs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par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ng pra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rs: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ation in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 Adulthood.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ing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p: A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mposium on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onsid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tions,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cce</w:t>
      </w:r>
      <w:r w:rsidRPr="0060156C">
        <w:rPr>
          <w:rFonts w:asciiTheme="minorHAnsi" w:hAnsiTheme="minorHAnsi" w:cstheme="minorHAnsi"/>
          <w:iCs/>
          <w:sz w:val="22"/>
          <w:szCs w:val="22"/>
        </w:rPr>
        <w:t>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Em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g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Houston,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X</w:t>
      </w:r>
    </w:p>
    <w:p w14:paraId="40BDB86D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9590F61" w14:textId="77777777" w:rsidR="00706F8E" w:rsidRPr="0060156C" w:rsidRDefault="00817E90">
      <w:pPr>
        <w:ind w:left="1626" w:right="367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d T. 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tz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 Su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port of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rs: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Family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gi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rs and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are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nts 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ak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Out.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 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, Uni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78AFD7A6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F0EC3A" w14:textId="77777777" w:rsidR="00706F8E" w:rsidRPr="0060156C" w:rsidRDefault="00817E90">
      <w:pPr>
        <w:ind w:left="1626" w:right="6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nosis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lin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ns.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earch 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s 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mposium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Anti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ting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line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Adults in U.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tti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ng</w:t>
      </w:r>
      <w:r w:rsidRPr="0060156C">
        <w:rPr>
          <w:rFonts w:asciiTheme="minorHAnsi" w:hAnsiTheme="minorHAnsi" w:cstheme="minorHAnsi"/>
          <w:iCs/>
          <w:sz w:val="22"/>
          <w:szCs w:val="22"/>
        </w:rPr>
        <w:t>s.”</w:t>
      </w:r>
    </w:p>
    <w:p w14:paraId="11A3165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89D7E1F" w14:textId="77777777" w:rsidR="00706F8E" w:rsidRPr="0060156C" w:rsidRDefault="00817E90">
      <w:pPr>
        <w:ind w:left="1626" w:right="26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hni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T.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 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hbo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hood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ndividu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lu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on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Adults’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tions.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nvit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6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mposium: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hb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hood Envi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acr</w:t>
      </w:r>
      <w:r w:rsidRPr="0060156C">
        <w:rPr>
          <w:rFonts w:asciiTheme="minorHAnsi" w:hAnsiTheme="minorHAnsi" w:cstheme="minorHAnsi"/>
          <w:iCs/>
          <w:sz w:val="22"/>
          <w:szCs w:val="22"/>
        </w:rPr>
        <w:t>oss the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 the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ce.</w:t>
      </w:r>
    </w:p>
    <w:p w14:paraId="0CFC35AB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2A3A2C2" w14:textId="77777777" w:rsidR="00706F8E" w:rsidRPr="0060156C" w:rsidRDefault="00817E90">
      <w:pPr>
        <w:ind w:left="1626" w:right="583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A Day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or a Phas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: Moving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dults.”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1AA7CAD0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21C5B57" w14:textId="77777777" w:rsidR="00706F8E" w:rsidRPr="0060156C" w:rsidRDefault="00817E90">
      <w:pPr>
        <w:ind w:left="1626" w:right="42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magi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ing distan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: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imp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on mo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f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dults.”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e.</w:t>
      </w:r>
    </w:p>
    <w:p w14:paraId="04E8E0EA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5092F58" w14:textId="77777777" w:rsidR="00706F8E" w:rsidRPr="0060156C" w:rsidRDefault="00817E90">
      <w:pPr>
        <w:ind w:left="1626" w:right="31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mp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isis on moving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dults.”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e.</w:t>
      </w:r>
    </w:p>
    <w:p w14:paraId="7C6A47F7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457B875" w14:textId="77777777" w:rsidR="00706F8E" w:rsidRPr="0060156C" w:rsidRDefault="00817E90">
      <w:pPr>
        <w:ind w:left="1626" w:right="372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sons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sun: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thmic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imp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e built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 on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dults.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e.</w:t>
      </w:r>
    </w:p>
    <w:p w14:paraId="044C1F5F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75C4232" w14:textId="77777777" w:rsidR="00706F8E" w:rsidRPr="0060156C" w:rsidRDefault="00817E90">
      <w:pPr>
        <w:ind w:left="1626" w:right="47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plo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ing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M</w:t>
      </w:r>
      <w:r w:rsidRPr="0060156C">
        <w:rPr>
          <w:rFonts w:asciiTheme="minorHAnsi" w:hAnsiTheme="minorHAnsi" w:cstheme="minorHAnsi"/>
          <w:iCs/>
          <w:sz w:val="22"/>
          <w:szCs w:val="22"/>
        </w:rPr>
        <w:t>undan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oti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mov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dults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n Mu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m.”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Ann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uistic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o,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29646B55" w14:textId="77777777" w:rsidR="00706F8E" w:rsidRPr="0060156C" w:rsidRDefault="00706F8E">
      <w:pPr>
        <w:spacing w:before="1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765667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footerReference w:type="default" r:id="rId12"/>
          <w:pgSz w:w="12240" w:h="15840"/>
          <w:pgMar w:top="1360" w:right="1100" w:bottom="280" w:left="1720" w:header="0" w:footer="1058" w:gutter="0"/>
          <w:pgNumType w:start="8"/>
          <w:cols w:space="720"/>
        </w:sect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2012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 as a Gift: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Volunt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>ousing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nsitions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</w:p>
    <w:p w14:paraId="32DD5B93" w14:textId="77777777" w:rsidR="00706F8E" w:rsidRPr="0060156C" w:rsidRDefault="00817E90">
      <w:pPr>
        <w:spacing w:before="72"/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lastRenderedPageBreak/>
        <w:t>Adults in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kh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 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</w:t>
      </w:r>
    </w:p>
    <w:p w14:paraId="710EEC0B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nni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mposium,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64825370" w14:textId="77777777" w:rsidR="00706F8E" w:rsidRPr="0060156C" w:rsidRDefault="00706F8E">
      <w:pPr>
        <w:spacing w:before="1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6C7C9D3" w14:textId="77777777" w:rsidR="00706F8E" w:rsidRPr="0060156C" w:rsidRDefault="00817E90">
      <w:pPr>
        <w:ind w:left="1626" w:right="212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2011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Edu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ation and Support for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ursing St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ff: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ssons 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fr</w:t>
      </w:r>
      <w:r w:rsidRPr="0060156C">
        <w:rPr>
          <w:rFonts w:asciiTheme="minorHAnsi" w:hAnsiTheme="minorHAnsi" w:cstheme="minorHAnsi"/>
          <w:iCs/>
          <w:sz w:val="22"/>
          <w:szCs w:val="22"/>
        </w:rPr>
        <w:t>om 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utu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59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ce.</w:t>
      </w:r>
    </w:p>
    <w:p w14:paraId="69969132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04D1A95" w14:textId="77777777" w:rsidR="00706F8E" w:rsidRPr="0060156C" w:rsidRDefault="00817E90">
      <w:pPr>
        <w:ind w:left="1626" w:right="187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2011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ng diff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transitions: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home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 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e in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Midw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n Unit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Ann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al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uistic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Ann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3901A3CA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EF5582C" w14:textId="77777777" w:rsidR="00706F8E" w:rsidRPr="0060156C" w:rsidRDefault="00817E90">
      <w:pPr>
        <w:ind w:left="1626" w:right="464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d T. 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tz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 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z w:val="22"/>
          <w:szCs w:val="22"/>
        </w:rPr>
        <w:t>pport of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6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rs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y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Rec</w:t>
      </w:r>
      <w:r w:rsidRPr="0060156C">
        <w:rPr>
          <w:rFonts w:asciiTheme="minorHAnsi" w:hAnsiTheme="minorHAnsi" w:cstheme="minorHAnsi"/>
          <w:iCs/>
          <w:sz w:val="22"/>
          <w:szCs w:val="22"/>
        </w:rPr>
        <w:t>ipi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k Out.”</w:t>
      </w:r>
      <w:r w:rsidRPr="0060156C">
        <w:rPr>
          <w:rFonts w:asciiTheme="minorHAnsi" w:hAnsiTheme="minorHAnsi" w:cstheme="minorHAnsi"/>
          <w:iCs/>
          <w:spacing w:val="59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ce.</w:t>
      </w:r>
    </w:p>
    <w:p w14:paraId="75445703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9CB15C9" w14:textId="77777777" w:rsidR="00706F8E" w:rsidRPr="0060156C" w:rsidRDefault="00817E90">
      <w:pPr>
        <w:ind w:left="1626" w:right="86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ine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Hom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in the ind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living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z w:val="22"/>
          <w:szCs w:val="22"/>
        </w:rPr>
        <w:t>ults.”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ce.</w:t>
      </w:r>
    </w:p>
    <w:p w14:paraId="5F0F980F" w14:textId="77777777" w:rsidR="00706F8E" w:rsidRPr="0060156C" w:rsidRDefault="00706F8E">
      <w:pPr>
        <w:spacing w:before="14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44961B2" w14:textId="77777777" w:rsidR="00706F8E" w:rsidRPr="0060156C" w:rsidRDefault="00817E90">
      <w:pPr>
        <w:ind w:left="1626" w:right="11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2009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Gifts of Pr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paration: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ing Autono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Obl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ons whi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Time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nd Mo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l 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w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d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mposium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d: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oraliti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at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M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argins of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Obligations 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d 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tations in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M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ng and Unma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>ing of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 and 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ial 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lations.</w:t>
      </w:r>
    </w:p>
    <w:p w14:paraId="3E35D93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2DB981B" w14:textId="77777777" w:rsidR="00706F8E" w:rsidRPr="0060156C" w:rsidRDefault="00817E90">
      <w:pPr>
        <w:ind w:left="1626" w:right="367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2008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Are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u 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?: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pho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muni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sons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two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ks. “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shin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ton,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D.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2D671E53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80319CF" w14:textId="77777777" w:rsidR="00706F8E" w:rsidRPr="0060156C" w:rsidRDefault="00817E90">
      <w:pPr>
        <w:ind w:left="1626" w:right="27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, 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T.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2005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hat pra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is </w:t>
      </w:r>
      <w:r w:rsidRPr="0060156C">
        <w:rPr>
          <w:rFonts w:asciiTheme="minorHAnsi" w:hAnsiTheme="minorHAnsi" w:cstheme="minorHAnsi"/>
          <w:iCs/>
          <w:sz w:val="22"/>
          <w:szCs w:val="22"/>
        </w:rPr>
        <w:t>soooo last mill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nnium: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 not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osium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d: </w:t>
      </w:r>
      <w:r w:rsidRPr="0060156C">
        <w:rPr>
          <w:rFonts w:asciiTheme="minorHAnsi" w:hAnsiTheme="minorHAnsi" w:cstheme="minorHAnsi"/>
          <w:iCs/>
          <w:sz w:val="22"/>
          <w:szCs w:val="22"/>
        </w:rPr>
        <w:t>Sharing Prof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ssional Spa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Shaping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iplinary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Pra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ong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rm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e.</w:t>
      </w:r>
    </w:p>
    <w:p w14:paraId="5A021B39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DDB51AB" w14:textId="77777777" w:rsidR="00706F8E" w:rsidRPr="0060156C" w:rsidRDefault="00817E90">
      <w:pPr>
        <w:ind w:left="1626" w:right="73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2004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bounds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.”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Asso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2003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ee</w:t>
      </w:r>
      <w:r w:rsidRPr="0060156C">
        <w:rPr>
          <w:rFonts w:asciiTheme="minorHAnsi" w:hAnsiTheme="minorHAnsi" w:cstheme="minorHAnsi"/>
          <w:iCs/>
          <w:sz w:val="22"/>
          <w:szCs w:val="22"/>
        </w:rPr>
        <w:t>tin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1D8DF8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804A9D7" w14:textId="77777777" w:rsidR="00706F8E" w:rsidRPr="0060156C" w:rsidRDefault="00817E90">
      <w:pPr>
        <w:ind w:left="1626" w:right="77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Fadi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 to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ba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ck</w:t>
      </w:r>
      <w:r w:rsidRPr="0060156C">
        <w:rPr>
          <w:rFonts w:asciiTheme="minorHAnsi" w:hAnsiTheme="minorHAnsi" w:cstheme="minorHAnsi"/>
          <w:iCs/>
          <w:sz w:val="22"/>
          <w:szCs w:val="22"/>
        </w:rPr>
        <w:t>ground: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ge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the 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sive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59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nu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al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fere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uistic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opolo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, Ann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65F48ED9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2190168" w14:textId="77777777" w:rsidR="00706F8E" w:rsidRPr="0060156C" w:rsidRDefault="00817E90">
      <w:pPr>
        <w:ind w:left="162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Do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u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ar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hat 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?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ptions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in</w:t>
      </w:r>
    </w:p>
    <w:p w14:paraId="4457E62C" w14:textId="77777777" w:rsidR="00706F8E" w:rsidRPr="0060156C" w:rsidRDefault="00817E90">
      <w:pPr>
        <w:ind w:left="1626" w:right="69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pgSz w:w="12240" w:h="15840"/>
          <w:pgMar w:top="1360" w:right="1160" w:bottom="280" w:left="1720" w:header="0" w:footer="1058" w:gutter="0"/>
          <w:cols w:space="720"/>
        </w:sectPr>
      </w:pP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institution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tting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mposium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al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ve</w:t>
      </w:r>
      <w:r w:rsidRPr="0060156C">
        <w:rPr>
          <w:rFonts w:asciiTheme="minorHAnsi" w:hAnsiTheme="minorHAnsi" w:cstheme="minorHAnsi"/>
          <w:iCs/>
          <w:sz w:val="22"/>
          <w:szCs w:val="22"/>
        </w:rPr>
        <w:t>s in Aging: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ing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ology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and Pra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the 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Di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A.</w:t>
      </w:r>
    </w:p>
    <w:p w14:paraId="7B25F555" w14:textId="77777777" w:rsidR="00706F8E" w:rsidRPr="0060156C" w:rsidRDefault="00706F8E">
      <w:pPr>
        <w:spacing w:before="1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A41A56D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3744800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EFAF626" w14:textId="77777777" w:rsidR="00706F8E" w:rsidRPr="0060156C" w:rsidRDefault="00706F8E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pgSz w:w="12240" w:h="15840"/>
          <w:pgMar w:top="1480" w:right="1080" w:bottom="280" w:left="1340" w:header="0" w:footer="1058" w:gutter="0"/>
          <w:cols w:space="720"/>
        </w:sectPr>
      </w:pPr>
    </w:p>
    <w:p w14:paraId="5CC1FAF3" w14:textId="77777777" w:rsidR="00706F8E" w:rsidRPr="0060156C" w:rsidRDefault="00817E90">
      <w:pPr>
        <w:spacing w:before="34"/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er</w:t>
      </w:r>
    </w:p>
    <w:p w14:paraId="18C532BE" w14:textId="77777777" w:rsidR="00706F8E" w:rsidRPr="0060156C" w:rsidRDefault="00817E90">
      <w:pPr>
        <w:ind w:left="100" w:right="-5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</w:t>
      </w:r>
    </w:p>
    <w:p w14:paraId="60385D2B" w14:textId="77777777" w:rsidR="00706F8E" w:rsidRPr="0060156C" w:rsidRDefault="00817E90">
      <w:pPr>
        <w:spacing w:before="29"/>
        <w:ind w:right="97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br w:type="column"/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dult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to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rac</w:t>
      </w:r>
      <w:r w:rsidRPr="0060156C">
        <w:rPr>
          <w:rFonts w:asciiTheme="minorHAnsi" w:hAnsiTheme="minorHAnsi" w:cstheme="minorHAnsi"/>
          <w:iCs/>
          <w:sz w:val="22"/>
          <w:szCs w:val="22"/>
        </w:rPr>
        <w:t>tition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s.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hb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hood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Tum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ini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6D5B12A9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9E7C7A4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 Home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arc</w:t>
      </w:r>
      <w:r w:rsidRPr="0060156C">
        <w:rPr>
          <w:rFonts w:asciiTheme="minorHAnsi" w:hAnsiTheme="minorHAnsi" w:cstheme="minorHAnsi"/>
          <w:iCs/>
          <w:sz w:val="22"/>
          <w:szCs w:val="22"/>
        </w:rPr>
        <w:t>h Up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to</w:t>
      </w:r>
    </w:p>
    <w:p w14:paraId="2BE2CE4C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nts.</w:t>
      </w:r>
    </w:p>
    <w:p w14:paraId="37110CC8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4241FF6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Histo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Mil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ston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in Edu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it 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our</w:t>
      </w:r>
    </w:p>
    <w:p w14:paraId="18EAE8E7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k.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ussion</w:t>
      </w:r>
    </w:p>
    <w:p w14:paraId="06F592CE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60D94BF" w14:textId="77777777" w:rsidR="00706F8E" w:rsidRPr="0060156C" w:rsidRDefault="00817E90">
      <w:pPr>
        <w:ind w:right="208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as a Family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Affair: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Appli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ation of 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SOC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to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>inship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s.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own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ll 2013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own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s.</w:t>
      </w:r>
    </w:p>
    <w:p w14:paraId="221027CC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0D390BA" w14:textId="77777777" w:rsidR="00706F8E" w:rsidRPr="0060156C" w:rsidRDefault="00817E90">
      <w:pPr>
        <w:ind w:righ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to 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Th</w:t>
      </w:r>
      <w:r w:rsidRPr="0060156C">
        <w:rPr>
          <w:rFonts w:asciiTheme="minorHAnsi" w:hAnsiTheme="minorHAnsi" w:cstheme="minorHAnsi"/>
          <w:iCs/>
          <w:color w:val="444444"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color w:val="444444"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rac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color w:val="444444"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color w:val="444444"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color w:val="444444"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color w:val="444444"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color w:val="444444"/>
          <w:spacing w:val="-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uildi</w:t>
      </w:r>
      <w:r w:rsidRPr="0060156C">
        <w:rPr>
          <w:rFonts w:asciiTheme="minorHAnsi" w:hAnsiTheme="minorHAnsi" w:cstheme="minorHAnsi"/>
          <w:iCs/>
          <w:color w:val="444444"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color w:val="444444"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/D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lopm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 xml:space="preserve">t, </w:t>
      </w:r>
      <w:r w:rsidRPr="0060156C">
        <w:rPr>
          <w:rFonts w:asciiTheme="minorHAnsi" w:hAnsiTheme="minorHAnsi" w:cstheme="minorHAnsi"/>
          <w:iCs/>
          <w:color w:val="444444"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color w:val="444444"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ne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color w:val="444444"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color w:val="444444"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color w:val="444444"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sit</w:t>
      </w:r>
      <w:r w:rsidRPr="0060156C">
        <w:rPr>
          <w:rFonts w:asciiTheme="minorHAnsi" w:hAnsiTheme="minorHAnsi" w:cstheme="minorHAnsi"/>
          <w:iCs/>
          <w:color w:val="444444"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color w:val="444444"/>
          <w:sz w:val="22"/>
          <w:szCs w:val="22"/>
        </w:rPr>
        <w:t>.</w:t>
      </w:r>
    </w:p>
    <w:p w14:paraId="2F6424AF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FE023BE" w14:textId="77777777" w:rsidR="00706F8E" w:rsidRPr="0060156C" w:rsidRDefault="00817E90">
      <w:pPr>
        <w:ind w:right="25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st,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ni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une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v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ing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ransition and 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r Adults. 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Asso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vi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di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, 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44C80584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8887C75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z w:val="22"/>
          <w:szCs w:val="22"/>
        </w:rPr>
        <w:t>Ethnog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aphic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Me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thod.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on to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</w:p>
    <w:p w14:paraId="371B76BC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ss,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33A6E928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54B7BB9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z w:val="22"/>
          <w:szCs w:val="22"/>
        </w:rPr>
        <w:t>Ethnog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aphic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Me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thod.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on to Qu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tive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</w:p>
    <w:p w14:paraId="5BD63A07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thods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ss,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Wa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447D05DE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B570200" w14:textId="77777777" w:rsidR="00706F8E" w:rsidRPr="0060156C" w:rsidRDefault="00817E90">
      <w:pPr>
        <w:ind w:right="64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2011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dult moving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stu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: Ho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nd 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ec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tions in 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ns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e’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limin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indin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s.”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to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arc</w:t>
      </w:r>
      <w:r w:rsidRPr="0060156C">
        <w:rPr>
          <w:rFonts w:asciiTheme="minorHAnsi" w:hAnsiTheme="minorHAnsi" w:cstheme="minorHAnsi"/>
          <w:iCs/>
          <w:sz w:val="22"/>
          <w:szCs w:val="22"/>
        </w:rPr>
        <w:t>h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nts.</w:t>
      </w:r>
    </w:p>
    <w:p w14:paraId="23F46024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1190A02" w14:textId="77777777" w:rsidR="00706F8E" w:rsidRPr="0060156C" w:rsidRDefault="00817E90">
      <w:pPr>
        <w:ind w:right="97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2011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Adult Moving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s.”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to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sity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bo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tiv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68A1F31F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7F8EAF8" w14:textId="77777777" w:rsidR="00706F8E" w:rsidRPr="0060156C" w:rsidRDefault="00817E90">
      <w:pPr>
        <w:ind w:right="525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Ev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hing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bilit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long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z w:val="22"/>
          <w:szCs w:val="22"/>
        </w:rPr>
        <w:t>t Gl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Hills,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 movin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z w:val="22"/>
          <w:szCs w:val="22"/>
        </w:rPr>
        <w:t>Ev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thi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dio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on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z w:val="22"/>
          <w:szCs w:val="22"/>
        </w:rPr>
        <w:t>io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m on 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18, 2010.</w:t>
      </w:r>
    </w:p>
    <w:p w14:paraId="135AE57E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122CB7F" w14:textId="77777777" w:rsidR="00706F8E" w:rsidRPr="0060156C" w:rsidRDefault="00817E90">
      <w:pPr>
        <w:ind w:right="25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earc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d in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sp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le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ldw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ll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Ann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or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ovid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 pl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nior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iti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z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ns to liv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nj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z w:val="22"/>
          <w:szCs w:val="22"/>
        </w:rPr>
        <w:t>.”</w:t>
      </w:r>
    </w:p>
    <w:p w14:paraId="4EE58DDE" w14:textId="77777777" w:rsidR="00706F8E" w:rsidRPr="0060156C" w:rsidRDefault="00817E90">
      <w:pPr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Fe</w:t>
      </w:r>
      <w:r w:rsidRPr="0060156C">
        <w:rPr>
          <w:rFonts w:asciiTheme="minorHAnsi" w:hAnsiTheme="minorHAnsi" w:cstheme="minorHAnsi"/>
          <w:iCs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4,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2011.   </w:t>
      </w:r>
      <w:r w:rsidRPr="0060156C">
        <w:rPr>
          <w:rFonts w:asciiTheme="minorHAnsi" w:hAnsiTheme="minorHAnsi" w:cstheme="minorHAnsi"/>
          <w:iCs/>
          <w:sz w:val="22"/>
          <w:szCs w:val="22"/>
        </w:rPr>
        <w:t>Ann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Arbor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J</w:t>
      </w:r>
      <w:r w:rsidRPr="0060156C">
        <w:rPr>
          <w:rFonts w:asciiTheme="minorHAnsi" w:hAnsiTheme="minorHAnsi" w:cstheme="minorHAnsi"/>
          <w:iCs/>
          <w:sz w:val="22"/>
          <w:szCs w:val="22"/>
        </w:rPr>
        <w:t>ournal.</w:t>
      </w:r>
    </w:p>
    <w:p w14:paraId="57806978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45B090A" w14:textId="77777777" w:rsidR="00706F8E" w:rsidRPr="0060156C" w:rsidRDefault="00817E90">
      <w:pPr>
        <w:ind w:right="266"/>
        <w:rPr>
          <w:rFonts w:asciiTheme="minorHAnsi" w:hAnsiTheme="minorHAnsi" w:cstheme="minorHAnsi"/>
          <w:iCs/>
          <w:sz w:val="22"/>
          <w:szCs w:val="22"/>
        </w:rPr>
        <w:sectPr w:rsidR="00706F8E" w:rsidRPr="0060156C">
          <w:type w:val="continuous"/>
          <w:pgSz w:w="12240" w:h="15840"/>
          <w:pgMar w:top="1360" w:right="1080" w:bottom="280" w:left="1340" w:header="720" w:footer="720" w:gutter="0"/>
          <w:cols w:num="2" w:space="720" w:equalWidth="0">
            <w:col w:w="1485" w:space="521"/>
            <w:col w:w="7814"/>
          </w:cols>
        </w:sect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Moving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z w:val="22"/>
          <w:szCs w:val="22"/>
        </w:rPr>
        <w:t>ults An Ev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in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ni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: M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ive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hol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 Ki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!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</w:p>
    <w:p w14:paraId="6376CCC7" w14:textId="77777777" w:rsidR="00706F8E" w:rsidRPr="0060156C" w:rsidRDefault="00817E90">
      <w:pPr>
        <w:spacing w:before="72"/>
        <w:ind w:left="2006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lastRenderedPageBreak/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to M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st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nts.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k,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5F9AC9C7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03BCF2D" w14:textId="77777777" w:rsidR="00706F8E" w:rsidRPr="0060156C" w:rsidRDefault="00817E90">
      <w:pPr>
        <w:ind w:left="2006" w:right="4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uss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onv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tions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ac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oss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iplin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m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ntitl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d,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Hous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, Hom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nd Ow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sh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p”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k,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2187E32A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52298B9" w14:textId="77777777" w:rsidR="00706F8E" w:rsidRPr="0060156C" w:rsidRDefault="00817E90">
      <w:pPr>
        <w:ind w:left="2006" w:right="33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2010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Old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Adult Moving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tu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: 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z w:val="22"/>
          <w:szCs w:val="22"/>
        </w:rPr>
        <w:t>the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ki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.”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ost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ssion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hool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rea</w:t>
      </w:r>
      <w:r w:rsidRPr="0060156C">
        <w:rPr>
          <w:rFonts w:asciiTheme="minorHAnsi" w:hAnsiTheme="minorHAnsi" w:cstheme="minorHAnsi"/>
          <w:iCs/>
          <w:sz w:val="22"/>
          <w:szCs w:val="22"/>
        </w:rPr>
        <w:t>t,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n.</w:t>
      </w:r>
    </w:p>
    <w:p w14:paraId="4B49E293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C85F47F" w14:textId="77777777" w:rsidR="00706F8E" w:rsidRPr="0060156C" w:rsidRDefault="00817E90">
      <w:pPr>
        <w:ind w:left="2006" w:righ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2006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tions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isk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tivi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z w:val="22"/>
          <w:szCs w:val="22"/>
        </w:rPr>
        <w:t>plo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the 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histo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>.”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Dis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u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nt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ks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Anth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z w:val="22"/>
          <w:szCs w:val="22"/>
        </w:rPr>
        <w:t>olo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olloquium.</w:t>
      </w:r>
    </w:p>
    <w:p w14:paraId="6A0196D5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A045C64" w14:textId="77777777" w:rsidR="00706F8E" w:rsidRPr="0060156C" w:rsidRDefault="00817E90">
      <w:pPr>
        <w:ind w:left="2006" w:right="74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T.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(</w:t>
      </w:r>
      <w:r w:rsidRPr="0060156C">
        <w:rPr>
          <w:rFonts w:asciiTheme="minorHAnsi" w:hAnsiTheme="minorHAnsi" w:cstheme="minorHAnsi"/>
          <w:iCs/>
          <w:sz w:val="22"/>
          <w:szCs w:val="22"/>
        </w:rPr>
        <w:t>2003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)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“</w:t>
      </w:r>
      <w:r w:rsidRPr="0060156C">
        <w:rPr>
          <w:rFonts w:asciiTheme="minorHAnsi" w:hAnsiTheme="minorHAnsi" w:cstheme="minorHAnsi"/>
          <w:iCs/>
          <w:sz w:val="22"/>
          <w:szCs w:val="22"/>
        </w:rPr>
        <w:t>Do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u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ea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? 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ptions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tion in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 institution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l 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sons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60156C">
        <w:rPr>
          <w:rFonts w:asciiTheme="minorHAnsi" w:hAnsiTheme="minorHAnsi" w:cstheme="minorHAnsi"/>
          <w:iCs/>
          <w:sz w:val="22"/>
          <w:szCs w:val="22"/>
        </w:rPr>
        <w:t>”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p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uisti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b, 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n,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Ann 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bo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.</w:t>
      </w:r>
    </w:p>
    <w:p w14:paraId="7459618F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400A71C" w14:textId="77777777" w:rsidR="00706F8E" w:rsidRPr="0060156C" w:rsidRDefault="00817E90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pacing w:val="-3"/>
          <w:sz w:val="22"/>
          <w:szCs w:val="22"/>
        </w:rPr>
        <w:t>P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f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ssio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al         </w:t>
      </w:r>
      <w:r w:rsidRPr="0060156C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-</w:t>
      </w:r>
      <w:r w:rsidRPr="0060156C">
        <w:rPr>
          <w:rFonts w:asciiTheme="minorHAnsi" w:hAnsiTheme="minorHAnsi" w:cstheme="minorHAnsi"/>
          <w:iCs/>
          <w:sz w:val="22"/>
          <w:szCs w:val="22"/>
        </w:rPr>
        <w:t>li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ison,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z w:val="22"/>
          <w:szCs w:val="22"/>
        </w:rPr>
        <w:t>hbo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hoods, Housing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l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tion.  H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d Alumni</w:t>
      </w:r>
    </w:p>
    <w:p w14:paraId="48178FE6" w14:textId="77777777" w:rsidR="00706F8E" w:rsidRPr="0060156C" w:rsidRDefault="00817E90">
      <w:pPr>
        <w:ind w:left="100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60156C">
        <w:rPr>
          <w:rFonts w:asciiTheme="minorHAnsi" w:hAnsiTheme="minorHAnsi" w:cstheme="minorHAnsi"/>
          <w:b/>
          <w:iCs/>
          <w:spacing w:val="2"/>
          <w:sz w:val="22"/>
          <w:szCs w:val="22"/>
        </w:rPr>
        <w:t>ff</w:t>
      </w:r>
      <w:r w:rsidRPr="0060156C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lia</w:t>
      </w:r>
      <w:r w:rsidRPr="0060156C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>io</w:t>
      </w:r>
      <w:r w:rsidRPr="0060156C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60156C">
        <w:rPr>
          <w:rFonts w:asciiTheme="minorHAnsi" w:hAnsiTheme="minorHAnsi" w:cstheme="minorHAnsi"/>
          <w:b/>
          <w:iCs/>
          <w:sz w:val="22"/>
          <w:szCs w:val="22"/>
        </w:rPr>
        <w:t xml:space="preserve">s            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3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king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oup.</w:t>
      </w:r>
    </w:p>
    <w:p w14:paraId="4AF84345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1398A4E" w14:textId="77777777" w:rsidR="00706F8E" w:rsidRPr="0060156C" w:rsidRDefault="00817E90">
      <w:pPr>
        <w:spacing w:line="480" w:lineRule="auto"/>
        <w:ind w:left="1960" w:right="3062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, G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ontologi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Am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ca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5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k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earch </w:t>
      </w: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, 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sso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tion 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S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l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W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k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</w:t>
      </w:r>
    </w:p>
    <w:p w14:paraId="077B9CD2" w14:textId="77777777" w:rsidR="00706F8E" w:rsidRPr="0060156C" w:rsidRDefault="00817E90">
      <w:pPr>
        <w:spacing w:before="10"/>
        <w:ind w:left="1900" w:right="2249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, Adviso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ar</w:t>
      </w:r>
      <w:r w:rsidRPr="0060156C">
        <w:rPr>
          <w:rFonts w:asciiTheme="minorHAnsi" w:hAnsiTheme="minorHAnsi" w:cstheme="minorHAnsi"/>
          <w:iCs/>
          <w:sz w:val="22"/>
          <w:szCs w:val="22"/>
        </w:rPr>
        <w:t>d, H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nt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f</w:t>
      </w:r>
      <w:r w:rsidRPr="0060156C">
        <w:rPr>
          <w:rFonts w:asciiTheme="minorHAnsi" w:hAnsiTheme="minorHAnsi" w:cstheme="minorHAnsi"/>
          <w:iCs/>
          <w:sz w:val="22"/>
          <w:szCs w:val="22"/>
        </w:rPr>
        <w:t>or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x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ce</w:t>
      </w:r>
      <w:r w:rsidRPr="0060156C">
        <w:rPr>
          <w:rFonts w:asciiTheme="minorHAnsi" w:hAnsiTheme="minorHAnsi" w:cstheme="minorHAnsi"/>
          <w:iCs/>
          <w:sz w:val="22"/>
          <w:szCs w:val="22"/>
        </w:rPr>
        <w:t>ll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ce. </w:t>
      </w:r>
      <w:r w:rsidRPr="0060156C">
        <w:rPr>
          <w:rFonts w:asciiTheme="minorHAnsi" w:hAnsiTheme="minorHAnsi" w:cstheme="minorHAnsi"/>
          <w:iCs/>
          <w:sz w:val="22"/>
          <w:szCs w:val="22"/>
        </w:rPr>
        <w:t>Univ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>si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5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of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z w:val="22"/>
          <w:szCs w:val="22"/>
        </w:rPr>
        <w:t>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>n</w:t>
      </w:r>
    </w:p>
    <w:p w14:paraId="2C3BC688" w14:textId="77777777" w:rsidR="00706F8E" w:rsidRPr="0060156C" w:rsidRDefault="00706F8E">
      <w:pPr>
        <w:spacing w:before="16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3C29A0" w14:textId="77777777" w:rsidR="00706F8E" w:rsidRPr="0060156C" w:rsidRDefault="00817E90">
      <w:pPr>
        <w:ind w:left="1900" w:right="2111"/>
        <w:rPr>
          <w:rFonts w:asciiTheme="minorHAnsi" w:hAnsiTheme="minorHAnsi" w:cstheme="minorHAnsi"/>
          <w:iCs/>
          <w:sz w:val="22"/>
          <w:szCs w:val="22"/>
        </w:rPr>
      </w:pPr>
      <w:r w:rsidRPr="0060156C">
        <w:rPr>
          <w:rFonts w:asciiTheme="minorHAnsi" w:hAnsiTheme="minorHAnsi" w:cstheme="minorHAnsi"/>
          <w:iCs/>
          <w:sz w:val="22"/>
          <w:szCs w:val="22"/>
        </w:rPr>
        <w:t>M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mb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0156C">
        <w:rPr>
          <w:rFonts w:asciiTheme="minorHAnsi" w:hAnsiTheme="minorHAnsi" w:cstheme="minorHAnsi"/>
          <w:iCs/>
          <w:sz w:val="22"/>
          <w:szCs w:val="22"/>
        </w:rPr>
        <w:t>Adviso</w:t>
      </w:r>
      <w:r w:rsidRPr="0060156C">
        <w:rPr>
          <w:rFonts w:asciiTheme="minorHAnsi" w:hAnsiTheme="minorHAnsi" w:cstheme="minorHAnsi"/>
          <w:iCs/>
          <w:spacing w:val="4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2"/>
          <w:sz w:val="22"/>
          <w:szCs w:val="22"/>
        </w:rPr>
        <w:t xml:space="preserve"> B</w:t>
      </w:r>
      <w:r w:rsidRPr="0060156C">
        <w:rPr>
          <w:rFonts w:asciiTheme="minorHAnsi" w:hAnsiTheme="minorHAnsi" w:cstheme="minorHAnsi"/>
          <w:iCs/>
          <w:sz w:val="22"/>
          <w:szCs w:val="22"/>
        </w:rPr>
        <w:t>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d, 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ommuni</w:t>
      </w:r>
      <w:r w:rsidRPr="0060156C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z w:val="22"/>
          <w:szCs w:val="22"/>
        </w:rPr>
        <w:t>y</w:t>
      </w:r>
      <w:r w:rsidRPr="0060156C">
        <w:rPr>
          <w:rFonts w:asciiTheme="minorHAnsi" w:hAnsiTheme="minorHAnsi" w:cstheme="minorHAnsi"/>
          <w:iCs/>
          <w:spacing w:val="-7"/>
          <w:sz w:val="22"/>
          <w:szCs w:val="22"/>
        </w:rPr>
        <w:t xml:space="preserve"> 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60156C">
        <w:rPr>
          <w:rFonts w:asciiTheme="minorHAnsi" w:hAnsiTheme="minorHAnsi" w:cstheme="minorHAnsi"/>
          <w:iCs/>
          <w:sz w:val="22"/>
          <w:szCs w:val="22"/>
        </w:rPr>
        <w:t xml:space="preserve">nd </w:t>
      </w:r>
      <w:r w:rsidRPr="0060156C">
        <w:rPr>
          <w:rFonts w:asciiTheme="minorHAnsi" w:hAnsiTheme="minorHAnsi" w:cstheme="minorHAnsi"/>
          <w:iCs/>
          <w:spacing w:val="2"/>
          <w:sz w:val="22"/>
          <w:szCs w:val="22"/>
        </w:rPr>
        <w:t>H</w:t>
      </w:r>
      <w:r w:rsidRPr="0060156C">
        <w:rPr>
          <w:rFonts w:asciiTheme="minorHAnsi" w:hAnsiTheme="minorHAnsi" w:cstheme="minorHAnsi"/>
          <w:iCs/>
          <w:sz w:val="22"/>
          <w:szCs w:val="22"/>
        </w:rPr>
        <w:t>ome</w:t>
      </w:r>
      <w:r w:rsidRPr="0060156C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S</w:t>
      </w:r>
      <w:r w:rsidRPr="0060156C">
        <w:rPr>
          <w:rFonts w:asciiTheme="minorHAnsi" w:hAnsiTheme="minorHAnsi" w:cstheme="minorHAnsi"/>
          <w:iCs/>
          <w:sz w:val="22"/>
          <w:szCs w:val="22"/>
        </w:rPr>
        <w:t>uppo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ts, D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e</w:t>
      </w:r>
      <w:r w:rsidRPr="0060156C">
        <w:rPr>
          <w:rFonts w:asciiTheme="minorHAnsi" w:hAnsiTheme="minorHAnsi" w:cstheme="minorHAnsi"/>
          <w:iCs/>
          <w:sz w:val="22"/>
          <w:szCs w:val="22"/>
        </w:rPr>
        <w:t>t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60156C">
        <w:rPr>
          <w:rFonts w:asciiTheme="minorHAnsi" w:hAnsiTheme="minorHAnsi" w:cstheme="minorHAnsi"/>
          <w:iCs/>
          <w:sz w:val="22"/>
          <w:szCs w:val="22"/>
        </w:rPr>
        <w:t>oit, Mi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c</w:t>
      </w:r>
      <w:r w:rsidRPr="0060156C">
        <w:rPr>
          <w:rFonts w:asciiTheme="minorHAnsi" w:hAnsiTheme="minorHAnsi" w:cstheme="minorHAnsi"/>
          <w:iCs/>
          <w:sz w:val="22"/>
          <w:szCs w:val="22"/>
        </w:rPr>
        <w:t>hig</w:t>
      </w:r>
      <w:r w:rsidRPr="0060156C">
        <w:rPr>
          <w:rFonts w:asciiTheme="minorHAnsi" w:hAnsiTheme="minorHAnsi" w:cstheme="minorHAnsi"/>
          <w:iCs/>
          <w:spacing w:val="-1"/>
          <w:sz w:val="22"/>
          <w:szCs w:val="22"/>
        </w:rPr>
        <w:t>an</w:t>
      </w:r>
    </w:p>
    <w:sectPr w:rsidR="00706F8E" w:rsidRPr="0060156C">
      <w:pgSz w:w="12240" w:h="15840"/>
      <w:pgMar w:top="1360" w:right="1080" w:bottom="280" w:left="1340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BAE5" w14:textId="77777777" w:rsidR="00817E90" w:rsidRDefault="00817E90">
      <w:r>
        <w:separator/>
      </w:r>
    </w:p>
  </w:endnote>
  <w:endnote w:type="continuationSeparator" w:id="0">
    <w:p w14:paraId="32F3AD94" w14:textId="77777777" w:rsidR="00817E90" w:rsidRDefault="0081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28A3" w14:textId="77777777" w:rsidR="00706F8E" w:rsidRDefault="00817E90">
    <w:pPr>
      <w:spacing w:line="200" w:lineRule="exact"/>
    </w:pPr>
    <w:r>
      <w:pict w14:anchorId="4FE1826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1.9pt;margin-top:728.1pt;width:10.1pt;height:14pt;z-index:-251659776;mso-position-horizontal-relative:page;mso-position-vertical-relative:page" filled="f" stroked="f">
          <v:textbox inset="0,0,0,0">
            <w:txbxContent>
              <w:p w14:paraId="6F615432" w14:textId="77777777" w:rsidR="00706F8E" w:rsidRDefault="00817E90">
                <w:pPr>
                  <w:spacing w:line="260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A593" w14:textId="77777777" w:rsidR="00706F8E" w:rsidRDefault="00706F8E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FCCCA" w14:textId="77777777" w:rsidR="00706F8E" w:rsidRDefault="00817E90">
    <w:pPr>
      <w:spacing w:line="200" w:lineRule="exact"/>
    </w:pPr>
    <w:r>
      <w:pict w14:anchorId="1954E85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1.9pt;margin-top:728.1pt;width:10.1pt;height:14pt;z-index:-251658752;mso-position-horizontal-relative:page;mso-position-vertical-relative:page" filled="f" stroked="f">
          <v:textbox inset="0,0,0,0">
            <w:txbxContent>
              <w:p w14:paraId="75F1EA6E" w14:textId="77777777" w:rsidR="00706F8E" w:rsidRDefault="00817E90">
                <w:pPr>
                  <w:spacing w:line="260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D7F0" w14:textId="77777777" w:rsidR="00706F8E" w:rsidRDefault="00706F8E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21572" w14:textId="77777777" w:rsidR="00706F8E" w:rsidRDefault="00817E90">
    <w:pPr>
      <w:spacing w:line="200" w:lineRule="exact"/>
    </w:pPr>
    <w:r>
      <w:pict w14:anchorId="6961FE3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5.75pt;margin-top:728.1pt;width:16.25pt;height:14pt;z-index:-251657728;mso-position-horizontal-relative:page;mso-position-vertical-relative:page" filled="f" stroked="f">
          <v:textbox inset="0,0,0,0">
            <w:txbxContent>
              <w:p w14:paraId="1BA273F2" w14:textId="77777777" w:rsidR="00706F8E" w:rsidRDefault="00817E90">
                <w:pPr>
                  <w:spacing w:line="260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53A68" w14:textId="77777777" w:rsidR="00817E90" w:rsidRDefault="00817E90">
      <w:r>
        <w:separator/>
      </w:r>
    </w:p>
  </w:footnote>
  <w:footnote w:type="continuationSeparator" w:id="0">
    <w:p w14:paraId="590402F3" w14:textId="77777777" w:rsidR="00817E90" w:rsidRDefault="00817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807F3"/>
    <w:multiLevelType w:val="multilevel"/>
    <w:tmpl w:val="407085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F8E"/>
    <w:rsid w:val="0060156C"/>
    <w:rsid w:val="00706F8E"/>
    <w:rsid w:val="0081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2BD8C59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0156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l:%20abdur@gmail.com" TargetMode="Externa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3220</Words>
  <Characters>18359</Characters>
  <Application>Microsoft Office Word</Application>
  <DocSecurity>0</DocSecurity>
  <Lines>152</Lines>
  <Paragraphs>43</Paragraphs>
  <ScaleCrop>false</ScaleCrop>
  <Company/>
  <LinksUpToDate>false</LinksUpToDate>
  <CharactersWithSpaces>21536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2021-06-07T12:44:00Z</dcterms:modified>
</cp:coreProperties>
</file>